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4AA" w:rsidRPr="00F90CA8" w:rsidRDefault="00C804AA" w:rsidP="00C804AA">
      <w:pPr>
        <w:suppressAutoHyphens/>
        <w:spacing w:after="0"/>
        <w:jc w:val="center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F90CA8">
        <w:rPr>
          <w:rFonts w:ascii="Times New Roman" w:eastAsia="Times New Roman" w:hAnsi="Times New Roman" w:cs="Calibri"/>
          <w:sz w:val="28"/>
          <w:szCs w:val="28"/>
          <w:lang w:eastAsia="ar-SA"/>
        </w:rPr>
        <w:t>Муниципальное бюджетное общеобразовательное учреждение</w:t>
      </w:r>
    </w:p>
    <w:p w:rsidR="00C804AA" w:rsidRPr="00F90CA8" w:rsidRDefault="00C804AA" w:rsidP="00C804AA">
      <w:pPr>
        <w:suppressAutoHyphens/>
        <w:spacing w:after="0"/>
        <w:jc w:val="center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F90CA8">
        <w:rPr>
          <w:rFonts w:ascii="Times New Roman" w:eastAsia="Times New Roman" w:hAnsi="Times New Roman" w:cs="Calibri"/>
          <w:sz w:val="28"/>
          <w:szCs w:val="28"/>
          <w:lang w:eastAsia="ar-SA"/>
        </w:rPr>
        <w:t>«</w:t>
      </w:r>
      <w:proofErr w:type="spellStart"/>
      <w:r w:rsidRPr="00F90CA8">
        <w:rPr>
          <w:rFonts w:ascii="Times New Roman" w:eastAsia="Times New Roman" w:hAnsi="Times New Roman" w:cs="Calibri"/>
          <w:sz w:val="28"/>
          <w:szCs w:val="28"/>
          <w:lang w:eastAsia="ar-SA"/>
        </w:rPr>
        <w:t>Новокашировская</w:t>
      </w:r>
      <w:proofErr w:type="spellEnd"/>
      <w:r w:rsidRPr="00F90CA8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 средняя общеобразовательная школа»</w:t>
      </w:r>
    </w:p>
    <w:p w:rsidR="00C804AA" w:rsidRPr="00F90CA8" w:rsidRDefault="00C804AA" w:rsidP="00C804AA">
      <w:pPr>
        <w:suppressAutoHyphens/>
        <w:spacing w:after="0"/>
        <w:jc w:val="center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F90CA8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 </w:t>
      </w:r>
      <w:proofErr w:type="spellStart"/>
      <w:r w:rsidRPr="00F90CA8">
        <w:rPr>
          <w:rFonts w:ascii="Times New Roman" w:eastAsia="Times New Roman" w:hAnsi="Times New Roman" w:cs="Calibri"/>
          <w:sz w:val="28"/>
          <w:szCs w:val="28"/>
          <w:lang w:eastAsia="ar-SA"/>
        </w:rPr>
        <w:t>Альметьевского</w:t>
      </w:r>
      <w:proofErr w:type="spellEnd"/>
      <w:r w:rsidRPr="00F90CA8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 муниципального района Республики Татарстан</w:t>
      </w:r>
    </w:p>
    <w:p w:rsidR="00C804AA" w:rsidRPr="00F90CA8" w:rsidRDefault="00C804AA" w:rsidP="00C804AA">
      <w:pPr>
        <w:shd w:val="clear" w:color="auto" w:fill="FFFFFF"/>
        <w:suppressAutoHyphens/>
        <w:spacing w:after="0" w:line="240" w:lineRule="auto"/>
        <w:ind w:left="567" w:right="567" w:firstLine="4820"/>
        <w:jc w:val="center"/>
        <w:rPr>
          <w:rFonts w:ascii="Times New Roman" w:eastAsia="Calibri" w:hAnsi="Times New Roman" w:cs="Calibri"/>
          <w:bCs/>
          <w:sz w:val="28"/>
          <w:szCs w:val="28"/>
          <w:lang w:eastAsia="ar-SA"/>
        </w:rPr>
      </w:pPr>
    </w:p>
    <w:p w:rsidR="00C804AA" w:rsidRPr="00F90CA8" w:rsidRDefault="00C804AA" w:rsidP="00C804AA">
      <w:pPr>
        <w:shd w:val="clear" w:color="auto" w:fill="FFFFFF"/>
        <w:suppressAutoHyphens/>
        <w:spacing w:after="0" w:line="240" w:lineRule="auto"/>
        <w:ind w:left="567" w:right="567" w:firstLine="4820"/>
        <w:rPr>
          <w:rFonts w:ascii="Times New Roman" w:eastAsia="Calibri" w:hAnsi="Times New Roman" w:cs="Calibri"/>
          <w:bCs/>
          <w:sz w:val="28"/>
          <w:szCs w:val="28"/>
          <w:lang w:eastAsia="ar-SA"/>
        </w:rPr>
      </w:pPr>
    </w:p>
    <w:p w:rsidR="00C804AA" w:rsidRPr="00F90CA8" w:rsidRDefault="00C804AA" w:rsidP="00C804AA">
      <w:pPr>
        <w:shd w:val="clear" w:color="auto" w:fill="FFFFFF"/>
        <w:suppressAutoHyphens/>
        <w:spacing w:after="0" w:line="240" w:lineRule="auto"/>
        <w:ind w:left="567" w:right="567" w:firstLine="4820"/>
        <w:rPr>
          <w:rFonts w:ascii="Times New Roman" w:eastAsia="Calibri" w:hAnsi="Times New Roman" w:cs="Calibri"/>
          <w:bCs/>
          <w:sz w:val="28"/>
          <w:szCs w:val="28"/>
          <w:lang w:eastAsia="ar-SA"/>
        </w:rPr>
      </w:pPr>
      <w:r w:rsidRPr="00F90CA8">
        <w:rPr>
          <w:rFonts w:ascii="Times New Roman" w:eastAsia="Calibri" w:hAnsi="Times New Roman" w:cs="Calibri"/>
          <w:bCs/>
          <w:sz w:val="28"/>
          <w:szCs w:val="28"/>
          <w:lang w:eastAsia="ar-SA"/>
        </w:rPr>
        <w:t>«Принято»</w:t>
      </w:r>
    </w:p>
    <w:p w:rsidR="00C804AA" w:rsidRPr="00F90CA8" w:rsidRDefault="00C804AA" w:rsidP="00C804AA">
      <w:pPr>
        <w:shd w:val="clear" w:color="auto" w:fill="FFFFFF"/>
        <w:suppressAutoHyphens/>
        <w:spacing w:after="0" w:line="240" w:lineRule="auto"/>
        <w:ind w:left="567" w:right="567" w:firstLine="4820"/>
        <w:rPr>
          <w:rFonts w:ascii="Times New Roman" w:eastAsia="Calibri" w:hAnsi="Times New Roman" w:cs="Calibri"/>
          <w:bCs/>
          <w:sz w:val="28"/>
          <w:szCs w:val="28"/>
          <w:lang w:eastAsia="ar-SA"/>
        </w:rPr>
      </w:pPr>
      <w:r w:rsidRPr="00F90CA8">
        <w:rPr>
          <w:rFonts w:ascii="Times New Roman" w:eastAsia="Calibri" w:hAnsi="Times New Roman" w:cs="Calibri"/>
          <w:bCs/>
          <w:sz w:val="28"/>
          <w:szCs w:val="28"/>
          <w:lang w:eastAsia="ar-SA"/>
        </w:rPr>
        <w:t>Педагогическим советом</w:t>
      </w:r>
    </w:p>
    <w:p w:rsidR="00C804AA" w:rsidRPr="00F90CA8" w:rsidRDefault="00C804AA" w:rsidP="00C804AA">
      <w:pPr>
        <w:shd w:val="clear" w:color="auto" w:fill="FFFFFF"/>
        <w:suppressAutoHyphens/>
        <w:spacing w:after="0" w:line="240" w:lineRule="auto"/>
        <w:ind w:right="567"/>
        <w:rPr>
          <w:rFonts w:ascii="Times New Roman" w:eastAsia="Calibri" w:hAnsi="Times New Roman" w:cs="Calibri"/>
          <w:bCs/>
          <w:sz w:val="28"/>
          <w:szCs w:val="28"/>
          <w:lang w:eastAsia="ar-SA"/>
        </w:rPr>
      </w:pPr>
      <w:r w:rsidRPr="00F90CA8">
        <w:rPr>
          <w:rFonts w:ascii="Times New Roman" w:eastAsia="Calibri" w:hAnsi="Times New Roman" w:cs="Calibri"/>
          <w:bCs/>
          <w:sz w:val="28"/>
          <w:szCs w:val="28"/>
          <w:lang w:eastAsia="ar-SA"/>
        </w:rPr>
        <w:t xml:space="preserve">                     </w:t>
      </w:r>
      <w:r>
        <w:rPr>
          <w:rFonts w:ascii="Times New Roman" w:eastAsia="Calibri" w:hAnsi="Times New Roman" w:cs="Calibri"/>
          <w:bCs/>
          <w:sz w:val="28"/>
          <w:szCs w:val="28"/>
          <w:lang w:eastAsia="ar-SA"/>
        </w:rPr>
        <w:t xml:space="preserve">                              </w:t>
      </w:r>
      <w:r w:rsidRPr="00F90CA8">
        <w:rPr>
          <w:rFonts w:ascii="Times New Roman" w:eastAsia="Calibri" w:hAnsi="Times New Roman" w:cs="Calibri"/>
          <w:bCs/>
          <w:sz w:val="28"/>
          <w:szCs w:val="28"/>
          <w:lang w:eastAsia="ar-SA"/>
        </w:rPr>
        <w:t xml:space="preserve">протокол от </w:t>
      </w:r>
      <w:r w:rsidR="00B35136">
        <w:rPr>
          <w:rFonts w:ascii="Times New Roman" w:eastAsia="Calibri" w:hAnsi="Times New Roman" w:cs="Calibri"/>
          <w:bCs/>
          <w:sz w:val="28"/>
          <w:szCs w:val="28"/>
          <w:u w:val="single"/>
          <w:lang w:eastAsia="ar-SA"/>
        </w:rPr>
        <w:t xml:space="preserve">       </w:t>
      </w:r>
      <w:r>
        <w:rPr>
          <w:rFonts w:ascii="Times New Roman" w:eastAsia="Calibri" w:hAnsi="Times New Roman" w:cs="Calibri"/>
          <w:bCs/>
          <w:sz w:val="28"/>
          <w:szCs w:val="28"/>
          <w:u w:val="single"/>
          <w:lang w:eastAsia="ar-SA"/>
        </w:rPr>
        <w:t xml:space="preserve">  августа        </w:t>
      </w:r>
      <w:r w:rsidRPr="00F90CA8">
        <w:rPr>
          <w:rFonts w:ascii="Times New Roman" w:eastAsia="Calibri" w:hAnsi="Times New Roman" w:cs="Calibri"/>
          <w:bCs/>
          <w:sz w:val="28"/>
          <w:szCs w:val="28"/>
          <w:lang w:eastAsia="ar-SA"/>
        </w:rPr>
        <w:t>20</w:t>
      </w:r>
      <w:r w:rsidR="009B0C5E">
        <w:rPr>
          <w:rFonts w:ascii="Times New Roman" w:eastAsia="Calibri" w:hAnsi="Times New Roman" w:cs="Calibri"/>
          <w:bCs/>
          <w:sz w:val="28"/>
          <w:szCs w:val="28"/>
          <w:lang w:eastAsia="ar-SA"/>
        </w:rPr>
        <w:t xml:space="preserve">20 </w:t>
      </w:r>
      <w:proofErr w:type="spellStart"/>
      <w:r>
        <w:rPr>
          <w:rFonts w:ascii="Times New Roman" w:eastAsia="Calibri" w:hAnsi="Times New Roman" w:cs="Calibri"/>
          <w:bCs/>
          <w:sz w:val="28"/>
          <w:szCs w:val="28"/>
          <w:lang w:eastAsia="ar-SA"/>
        </w:rPr>
        <w:t>г.№</w:t>
      </w:r>
      <w:proofErr w:type="spellEnd"/>
      <w:r>
        <w:rPr>
          <w:rFonts w:ascii="Times New Roman" w:eastAsia="Calibri" w:hAnsi="Times New Roman" w:cs="Calibri"/>
          <w:bCs/>
          <w:sz w:val="28"/>
          <w:szCs w:val="28"/>
          <w:lang w:eastAsia="ar-SA"/>
        </w:rPr>
        <w:t xml:space="preserve"> 1</w:t>
      </w:r>
    </w:p>
    <w:p w:rsidR="00C804AA" w:rsidRPr="002C345F" w:rsidRDefault="00C804AA" w:rsidP="00C804AA">
      <w:pPr>
        <w:shd w:val="clear" w:color="auto" w:fill="FFFFFF"/>
        <w:suppressAutoHyphens/>
        <w:spacing w:after="0" w:line="240" w:lineRule="auto"/>
        <w:rPr>
          <w:rFonts w:ascii="Times New Roman" w:eastAsia="Calibri" w:hAnsi="Times New Roman" w:cs="Calibri"/>
          <w:bCs/>
          <w:sz w:val="28"/>
          <w:szCs w:val="28"/>
          <w:lang w:eastAsia="ar-SA"/>
        </w:rPr>
      </w:pPr>
      <w:r w:rsidRPr="00F90CA8">
        <w:rPr>
          <w:rFonts w:ascii="Times New Roman" w:eastAsia="Calibri" w:hAnsi="Times New Roman" w:cs="Calibri"/>
          <w:bCs/>
          <w:sz w:val="28"/>
          <w:szCs w:val="28"/>
          <w:lang w:eastAsia="ar-SA"/>
        </w:rPr>
        <w:t xml:space="preserve">                                </w:t>
      </w:r>
      <w:r>
        <w:rPr>
          <w:rFonts w:ascii="Times New Roman" w:eastAsia="Calibri" w:hAnsi="Times New Roman" w:cs="Calibri"/>
          <w:bCs/>
          <w:sz w:val="28"/>
          <w:szCs w:val="28"/>
          <w:lang w:eastAsia="ar-SA"/>
        </w:rPr>
        <w:t xml:space="preserve">                   Введено прика</w:t>
      </w:r>
      <w:r w:rsidR="003B3CAA">
        <w:rPr>
          <w:rFonts w:ascii="Times New Roman" w:eastAsia="Calibri" w:hAnsi="Times New Roman" w:cs="Calibri"/>
          <w:bCs/>
          <w:sz w:val="28"/>
          <w:szCs w:val="28"/>
          <w:lang w:eastAsia="ar-SA"/>
        </w:rPr>
        <w:t xml:space="preserve">зом </w:t>
      </w:r>
      <w:proofErr w:type="gramStart"/>
      <w:r w:rsidR="003B3CAA">
        <w:rPr>
          <w:rFonts w:ascii="Times New Roman" w:eastAsia="Calibri" w:hAnsi="Times New Roman" w:cs="Calibri"/>
          <w:bCs/>
          <w:sz w:val="28"/>
          <w:szCs w:val="28"/>
          <w:lang w:eastAsia="ar-SA"/>
        </w:rPr>
        <w:t>от</w:t>
      </w:r>
      <w:proofErr w:type="gramEnd"/>
      <w:r w:rsidR="003B3CAA">
        <w:rPr>
          <w:rFonts w:ascii="Times New Roman" w:eastAsia="Calibri" w:hAnsi="Times New Roman" w:cs="Calibri"/>
          <w:bCs/>
          <w:sz w:val="28"/>
          <w:szCs w:val="28"/>
          <w:lang w:eastAsia="ar-SA"/>
        </w:rPr>
        <w:t xml:space="preserve">  ________</w:t>
      </w:r>
      <w:r w:rsidR="003B3CAA">
        <w:rPr>
          <w:rFonts w:ascii="Times New Roman" w:eastAsia="Calibri" w:hAnsi="Times New Roman" w:cs="Calibri"/>
          <w:bCs/>
          <w:sz w:val="28"/>
          <w:szCs w:val="28"/>
          <w:lang w:val="tt-RU" w:eastAsia="ar-SA"/>
        </w:rPr>
        <w:t>__</w:t>
      </w:r>
      <w:r w:rsidR="003B3CAA">
        <w:rPr>
          <w:rFonts w:ascii="Times New Roman" w:eastAsia="Calibri" w:hAnsi="Times New Roman" w:cs="Calibri"/>
          <w:bCs/>
          <w:sz w:val="28"/>
          <w:szCs w:val="28"/>
          <w:lang w:eastAsia="ar-SA"/>
        </w:rPr>
        <w:t>№____</w:t>
      </w:r>
    </w:p>
    <w:p w:rsidR="00C804AA" w:rsidRPr="00F90CA8" w:rsidRDefault="00C804AA" w:rsidP="00C804AA">
      <w:pPr>
        <w:shd w:val="clear" w:color="auto" w:fill="FFFFFF"/>
        <w:suppressAutoHyphens/>
        <w:spacing w:after="0" w:line="240" w:lineRule="auto"/>
        <w:ind w:right="567"/>
        <w:jc w:val="right"/>
        <w:rPr>
          <w:rFonts w:ascii="Times New Roman" w:eastAsia="Calibri" w:hAnsi="Times New Roman" w:cs="Calibri"/>
          <w:bCs/>
          <w:sz w:val="28"/>
          <w:szCs w:val="28"/>
          <w:lang w:eastAsia="ar-SA"/>
        </w:rPr>
      </w:pPr>
      <w:r w:rsidRPr="00F90CA8">
        <w:rPr>
          <w:rFonts w:ascii="Times New Roman" w:eastAsia="Calibri" w:hAnsi="Times New Roman" w:cs="Calibri"/>
          <w:bCs/>
          <w:sz w:val="28"/>
          <w:szCs w:val="28"/>
          <w:lang w:eastAsia="ar-SA"/>
        </w:rPr>
        <w:t xml:space="preserve">                   </w:t>
      </w:r>
      <w:r>
        <w:rPr>
          <w:rFonts w:ascii="Times New Roman" w:eastAsia="Calibri" w:hAnsi="Times New Roman" w:cs="Calibri"/>
          <w:bCs/>
          <w:sz w:val="28"/>
          <w:szCs w:val="28"/>
          <w:lang w:eastAsia="ar-SA"/>
        </w:rPr>
        <w:t xml:space="preserve">                            </w:t>
      </w:r>
      <w:r w:rsidRPr="00F90CA8">
        <w:rPr>
          <w:rFonts w:ascii="Times New Roman" w:eastAsia="Calibri" w:hAnsi="Times New Roman" w:cs="Calibri"/>
          <w:bCs/>
          <w:sz w:val="28"/>
          <w:szCs w:val="28"/>
          <w:lang w:eastAsia="ar-SA"/>
        </w:rPr>
        <w:t>Директор МБОУ «</w:t>
      </w:r>
      <w:proofErr w:type="spellStart"/>
      <w:r w:rsidRPr="00F90CA8">
        <w:rPr>
          <w:rFonts w:ascii="Times New Roman" w:eastAsia="Calibri" w:hAnsi="Times New Roman" w:cs="Calibri"/>
          <w:bCs/>
          <w:sz w:val="28"/>
          <w:szCs w:val="28"/>
          <w:lang w:eastAsia="ar-SA"/>
        </w:rPr>
        <w:t>НовокашировскаяСОШ</w:t>
      </w:r>
      <w:proofErr w:type="spellEnd"/>
      <w:r w:rsidRPr="00F90CA8">
        <w:rPr>
          <w:rFonts w:ascii="Times New Roman" w:eastAsia="Calibri" w:hAnsi="Times New Roman" w:cs="Calibri"/>
          <w:bCs/>
          <w:sz w:val="28"/>
          <w:szCs w:val="28"/>
          <w:lang w:eastAsia="ar-SA"/>
        </w:rPr>
        <w:t>»</w:t>
      </w:r>
    </w:p>
    <w:p w:rsidR="00C804AA" w:rsidRPr="00B35136" w:rsidRDefault="00B35136" w:rsidP="00B35136">
      <w:pPr>
        <w:shd w:val="clear" w:color="auto" w:fill="FFFFFF"/>
        <w:tabs>
          <w:tab w:val="left" w:pos="3735"/>
          <w:tab w:val="right" w:pos="8788"/>
        </w:tabs>
        <w:suppressAutoHyphens/>
        <w:spacing w:after="0" w:line="240" w:lineRule="auto"/>
        <w:ind w:left="567" w:right="567"/>
        <w:rPr>
          <w:rFonts w:ascii="Times New Roman" w:eastAsia="Calibri" w:hAnsi="Times New Roman" w:cs="Calibri"/>
          <w:bCs/>
          <w:sz w:val="28"/>
          <w:szCs w:val="28"/>
          <w:lang w:eastAsia="ar-SA"/>
        </w:rPr>
      </w:pPr>
      <w:r>
        <w:rPr>
          <w:rFonts w:ascii="Times New Roman" w:eastAsia="Calibri" w:hAnsi="Times New Roman" w:cs="Calibri"/>
          <w:bCs/>
          <w:sz w:val="28"/>
          <w:szCs w:val="28"/>
          <w:lang w:eastAsia="ar-SA"/>
        </w:rPr>
        <w:tab/>
        <w:t xml:space="preserve">                ___________   </w:t>
      </w:r>
      <w:proofErr w:type="spellStart"/>
      <w:r>
        <w:rPr>
          <w:rFonts w:ascii="Times New Roman" w:eastAsia="Calibri" w:hAnsi="Times New Roman" w:cs="Calibri"/>
          <w:bCs/>
          <w:sz w:val="28"/>
          <w:szCs w:val="28"/>
          <w:lang w:eastAsia="ar-SA"/>
        </w:rPr>
        <w:t>Л.Р.Ризатдинова</w:t>
      </w:r>
      <w:proofErr w:type="spellEnd"/>
    </w:p>
    <w:p w:rsidR="00C804AA" w:rsidRPr="00F90CA8" w:rsidRDefault="00C804AA" w:rsidP="00C804AA">
      <w:pPr>
        <w:shd w:val="clear" w:color="auto" w:fill="FFFFFF"/>
        <w:suppressAutoHyphens/>
        <w:spacing w:after="0" w:line="240" w:lineRule="auto"/>
        <w:ind w:left="567" w:right="567" w:firstLine="5103"/>
        <w:jc w:val="right"/>
        <w:rPr>
          <w:rFonts w:ascii="Times New Roman" w:eastAsia="Calibri" w:hAnsi="Times New Roman" w:cs="Calibri"/>
          <w:bCs/>
          <w:sz w:val="28"/>
          <w:szCs w:val="28"/>
          <w:lang w:eastAsia="ar-SA"/>
        </w:rPr>
      </w:pPr>
    </w:p>
    <w:p w:rsidR="00C804AA" w:rsidRPr="00F90CA8" w:rsidRDefault="00C804AA" w:rsidP="00C804AA">
      <w:pPr>
        <w:shd w:val="clear" w:color="auto" w:fill="FFFFFF"/>
        <w:suppressAutoHyphens/>
        <w:spacing w:after="0" w:line="240" w:lineRule="auto"/>
        <w:ind w:left="567" w:right="567" w:firstLine="5103"/>
        <w:rPr>
          <w:rFonts w:ascii="Times New Roman" w:eastAsia="Calibri" w:hAnsi="Times New Roman" w:cs="Calibri"/>
          <w:bCs/>
          <w:sz w:val="28"/>
          <w:szCs w:val="28"/>
          <w:lang w:eastAsia="ar-SA"/>
        </w:rPr>
      </w:pPr>
    </w:p>
    <w:p w:rsidR="00C804AA" w:rsidRPr="00F90CA8" w:rsidRDefault="00C804AA" w:rsidP="00C804AA">
      <w:pPr>
        <w:shd w:val="clear" w:color="auto" w:fill="FFFFFF"/>
        <w:suppressAutoHyphens/>
        <w:spacing w:after="0" w:line="240" w:lineRule="auto"/>
        <w:ind w:left="567" w:right="567" w:firstLine="5103"/>
        <w:rPr>
          <w:rFonts w:ascii="Times New Roman" w:eastAsia="Calibri" w:hAnsi="Times New Roman" w:cs="Calibri"/>
          <w:bCs/>
          <w:sz w:val="28"/>
          <w:szCs w:val="28"/>
          <w:lang w:eastAsia="ar-SA"/>
        </w:rPr>
      </w:pPr>
    </w:p>
    <w:p w:rsidR="00C804AA" w:rsidRPr="00F90CA8" w:rsidRDefault="00C804AA" w:rsidP="00C804AA">
      <w:pPr>
        <w:shd w:val="clear" w:color="auto" w:fill="FFFFFF"/>
        <w:suppressAutoHyphens/>
        <w:spacing w:after="0" w:line="240" w:lineRule="auto"/>
        <w:ind w:left="567" w:right="567" w:firstLine="5103"/>
        <w:rPr>
          <w:rFonts w:ascii="Times New Roman" w:eastAsia="Calibri" w:hAnsi="Times New Roman" w:cs="Calibri"/>
          <w:bCs/>
          <w:sz w:val="28"/>
          <w:szCs w:val="28"/>
          <w:lang w:eastAsia="ar-SA"/>
        </w:rPr>
      </w:pPr>
    </w:p>
    <w:p w:rsidR="00C804AA" w:rsidRPr="00F90CA8" w:rsidRDefault="00C804AA" w:rsidP="00C804AA">
      <w:pPr>
        <w:shd w:val="clear" w:color="auto" w:fill="FFFFFF"/>
        <w:suppressAutoHyphens/>
        <w:spacing w:after="0" w:line="240" w:lineRule="auto"/>
        <w:ind w:left="567" w:right="567" w:firstLine="5103"/>
        <w:rPr>
          <w:rFonts w:ascii="Times New Roman" w:eastAsia="Calibri" w:hAnsi="Times New Roman" w:cs="Calibri"/>
          <w:bCs/>
          <w:sz w:val="28"/>
          <w:szCs w:val="28"/>
          <w:lang w:eastAsia="ar-SA"/>
        </w:rPr>
      </w:pPr>
    </w:p>
    <w:p w:rsidR="00C804AA" w:rsidRPr="00F90CA8" w:rsidRDefault="00C804AA" w:rsidP="00C804AA">
      <w:pPr>
        <w:shd w:val="clear" w:color="auto" w:fill="FFFFFF"/>
        <w:suppressAutoHyphens/>
        <w:spacing w:after="0" w:line="240" w:lineRule="auto"/>
        <w:ind w:left="567" w:right="567" w:firstLine="5103"/>
        <w:rPr>
          <w:rFonts w:ascii="Times New Roman" w:eastAsia="Calibri" w:hAnsi="Times New Roman" w:cs="Calibri"/>
          <w:bCs/>
          <w:sz w:val="28"/>
          <w:szCs w:val="28"/>
          <w:lang w:eastAsia="ar-SA"/>
        </w:rPr>
      </w:pPr>
    </w:p>
    <w:p w:rsidR="00C804AA" w:rsidRPr="00F90CA8" w:rsidRDefault="00C804AA" w:rsidP="00C804AA">
      <w:pPr>
        <w:shd w:val="clear" w:color="auto" w:fill="FFFFFF"/>
        <w:suppressAutoHyphens/>
        <w:spacing w:after="0" w:line="240" w:lineRule="auto"/>
        <w:ind w:left="567" w:right="567" w:firstLine="5103"/>
        <w:rPr>
          <w:rFonts w:ascii="Times New Roman" w:eastAsia="Calibri" w:hAnsi="Times New Roman" w:cs="Calibri"/>
          <w:bCs/>
          <w:sz w:val="28"/>
          <w:szCs w:val="28"/>
          <w:lang w:eastAsia="ar-SA"/>
        </w:rPr>
      </w:pPr>
    </w:p>
    <w:p w:rsidR="00C804AA" w:rsidRPr="00F90CA8" w:rsidRDefault="00C804AA" w:rsidP="00C804AA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eastAsia="Calibri" w:hAnsi="Times New Roman" w:cs="Calibri"/>
          <w:b/>
          <w:bCs/>
          <w:sz w:val="28"/>
          <w:szCs w:val="28"/>
          <w:lang w:eastAsia="ar-SA"/>
        </w:rPr>
      </w:pPr>
      <w:r w:rsidRPr="00F90CA8">
        <w:rPr>
          <w:rFonts w:ascii="Times New Roman" w:eastAsia="Calibri" w:hAnsi="Times New Roman" w:cs="Calibri"/>
          <w:b/>
          <w:bCs/>
          <w:sz w:val="28"/>
          <w:szCs w:val="28"/>
          <w:lang w:eastAsia="ar-SA"/>
        </w:rPr>
        <w:t>Рабочая программа</w:t>
      </w:r>
    </w:p>
    <w:p w:rsidR="00C804AA" w:rsidRPr="00F90CA8" w:rsidRDefault="00C804AA" w:rsidP="00C804AA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eastAsia="Calibri" w:hAnsi="Times New Roman" w:cs="Calibri"/>
          <w:b/>
          <w:bCs/>
          <w:sz w:val="28"/>
          <w:szCs w:val="28"/>
          <w:lang w:eastAsia="ar-SA"/>
        </w:rPr>
      </w:pPr>
    </w:p>
    <w:p w:rsidR="00C804AA" w:rsidRDefault="00C804AA" w:rsidP="00C804AA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eastAsia="Calibri" w:hAnsi="Times New Roman" w:cs="Calibri"/>
          <w:bCs/>
          <w:sz w:val="28"/>
          <w:szCs w:val="28"/>
          <w:lang w:eastAsia="ar-SA"/>
        </w:rPr>
      </w:pPr>
      <w:r>
        <w:rPr>
          <w:rFonts w:ascii="Times New Roman" w:eastAsia="Calibri" w:hAnsi="Times New Roman" w:cs="Calibri"/>
          <w:bCs/>
          <w:sz w:val="28"/>
          <w:szCs w:val="28"/>
          <w:lang w:eastAsia="ar-SA"/>
        </w:rPr>
        <w:t xml:space="preserve">по предмету </w:t>
      </w:r>
      <w:r>
        <w:rPr>
          <w:rFonts w:ascii="Times New Roman" w:eastAsia="Calibri" w:hAnsi="Times New Roman" w:cs="Calibri"/>
          <w:b/>
          <w:bCs/>
          <w:sz w:val="28"/>
          <w:szCs w:val="28"/>
          <w:u w:val="single"/>
          <w:lang w:eastAsia="ar-SA"/>
        </w:rPr>
        <w:t>окружающий мир</w:t>
      </w:r>
      <w:r>
        <w:rPr>
          <w:rFonts w:ascii="Times New Roman" w:eastAsia="Calibri" w:hAnsi="Times New Roman" w:cs="Calibri"/>
          <w:bCs/>
          <w:sz w:val="28"/>
          <w:szCs w:val="28"/>
          <w:u w:val="single"/>
          <w:lang w:eastAsia="ar-SA"/>
        </w:rPr>
        <w:t xml:space="preserve"> </w:t>
      </w:r>
      <w:r w:rsidRPr="00F90CA8">
        <w:rPr>
          <w:rFonts w:ascii="Times New Roman" w:eastAsia="Calibri" w:hAnsi="Times New Roman" w:cs="Calibri"/>
          <w:bCs/>
          <w:sz w:val="28"/>
          <w:szCs w:val="28"/>
          <w:lang w:eastAsia="ar-SA"/>
        </w:rPr>
        <w:t xml:space="preserve"> для </w:t>
      </w:r>
      <w:r>
        <w:rPr>
          <w:rFonts w:ascii="Times New Roman" w:eastAsia="Calibri" w:hAnsi="Times New Roman" w:cs="Calibri"/>
          <w:bCs/>
          <w:sz w:val="28"/>
          <w:szCs w:val="28"/>
          <w:u w:val="single"/>
          <w:lang w:eastAsia="ar-SA"/>
        </w:rPr>
        <w:t xml:space="preserve"> </w:t>
      </w:r>
      <w:r w:rsidRPr="00F90CA8">
        <w:rPr>
          <w:rFonts w:ascii="Times New Roman" w:eastAsia="Calibri" w:hAnsi="Times New Roman" w:cs="Calibri"/>
          <w:b/>
          <w:bCs/>
          <w:sz w:val="28"/>
          <w:szCs w:val="28"/>
          <w:u w:val="single"/>
          <w:lang w:eastAsia="ar-SA"/>
        </w:rPr>
        <w:t>2</w:t>
      </w:r>
      <w:r>
        <w:rPr>
          <w:rFonts w:ascii="Times New Roman" w:eastAsia="Calibri" w:hAnsi="Times New Roman" w:cs="Calibri"/>
          <w:bCs/>
          <w:sz w:val="28"/>
          <w:szCs w:val="28"/>
          <w:u w:val="single"/>
          <w:lang w:eastAsia="ar-SA"/>
        </w:rPr>
        <w:t xml:space="preserve"> </w:t>
      </w:r>
      <w:r w:rsidRPr="00F90CA8">
        <w:rPr>
          <w:rFonts w:ascii="Times New Roman" w:eastAsia="Calibri" w:hAnsi="Times New Roman" w:cs="Calibri"/>
          <w:bCs/>
          <w:sz w:val="28"/>
          <w:szCs w:val="28"/>
          <w:lang w:eastAsia="ar-SA"/>
        </w:rPr>
        <w:t>класса</w:t>
      </w:r>
    </w:p>
    <w:p w:rsidR="00C804AA" w:rsidRPr="00F90CA8" w:rsidRDefault="00C804AA" w:rsidP="00C804AA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eastAsia="Calibri" w:hAnsi="Times New Roman" w:cs="Calibri"/>
          <w:bCs/>
          <w:sz w:val="28"/>
          <w:szCs w:val="28"/>
          <w:lang w:eastAsia="ar-SA"/>
        </w:rPr>
      </w:pPr>
      <w:r w:rsidRPr="00F90CA8">
        <w:rPr>
          <w:rFonts w:ascii="Times New Roman" w:eastAsia="Calibri" w:hAnsi="Times New Roman" w:cs="Calibri"/>
          <w:bCs/>
          <w:sz w:val="28"/>
          <w:szCs w:val="28"/>
          <w:lang w:eastAsia="ar-SA"/>
        </w:rPr>
        <w:t>(</w:t>
      </w:r>
      <w:r w:rsidRPr="00F90CA8">
        <w:rPr>
          <w:rFonts w:ascii="Times New Roman" w:eastAsia="Calibri" w:hAnsi="Times New Roman" w:cs="Calibri"/>
          <w:bCs/>
          <w:i/>
          <w:sz w:val="28"/>
          <w:szCs w:val="28"/>
          <w:lang w:eastAsia="ar-SA"/>
        </w:rPr>
        <w:t>количество часов в неделю</w:t>
      </w:r>
      <w:r>
        <w:rPr>
          <w:rFonts w:ascii="Times New Roman" w:eastAsia="Calibri" w:hAnsi="Times New Roman" w:cs="Calibri"/>
          <w:bCs/>
          <w:i/>
          <w:sz w:val="28"/>
          <w:szCs w:val="28"/>
          <w:lang w:eastAsia="ar-SA"/>
        </w:rPr>
        <w:t xml:space="preserve"> – 2ч.</w:t>
      </w:r>
      <w:r w:rsidRPr="00F90CA8">
        <w:rPr>
          <w:rFonts w:ascii="Times New Roman" w:eastAsia="Calibri" w:hAnsi="Times New Roman" w:cs="Calibri"/>
          <w:bCs/>
          <w:i/>
          <w:sz w:val="28"/>
          <w:szCs w:val="28"/>
          <w:lang w:eastAsia="ar-SA"/>
        </w:rPr>
        <w:t xml:space="preserve">, </w:t>
      </w:r>
      <w:r>
        <w:rPr>
          <w:rFonts w:ascii="Times New Roman" w:eastAsia="Calibri" w:hAnsi="Times New Roman" w:cs="Calibri"/>
          <w:bCs/>
          <w:i/>
          <w:sz w:val="28"/>
          <w:szCs w:val="28"/>
          <w:lang w:eastAsia="ar-SA"/>
        </w:rPr>
        <w:t xml:space="preserve">в </w:t>
      </w:r>
      <w:r w:rsidRPr="00F90CA8">
        <w:rPr>
          <w:rFonts w:ascii="Times New Roman" w:eastAsia="Calibri" w:hAnsi="Times New Roman" w:cs="Calibri"/>
          <w:bCs/>
          <w:i/>
          <w:sz w:val="28"/>
          <w:szCs w:val="28"/>
          <w:lang w:eastAsia="ar-SA"/>
        </w:rPr>
        <w:t>год</w:t>
      </w:r>
      <w:r>
        <w:rPr>
          <w:rFonts w:ascii="Times New Roman" w:eastAsia="Calibri" w:hAnsi="Times New Roman" w:cs="Calibri"/>
          <w:bCs/>
          <w:i/>
          <w:sz w:val="28"/>
          <w:szCs w:val="28"/>
          <w:lang w:eastAsia="ar-SA"/>
        </w:rPr>
        <w:t xml:space="preserve"> – 68ч.</w:t>
      </w:r>
      <w:r w:rsidRPr="00F90CA8">
        <w:rPr>
          <w:rFonts w:ascii="Times New Roman" w:eastAsia="Calibri" w:hAnsi="Times New Roman" w:cs="Calibri"/>
          <w:bCs/>
          <w:sz w:val="28"/>
          <w:szCs w:val="28"/>
          <w:lang w:eastAsia="ar-SA"/>
        </w:rPr>
        <w:t>)</w:t>
      </w:r>
    </w:p>
    <w:p w:rsidR="00C804AA" w:rsidRPr="00F90CA8" w:rsidRDefault="00C804AA" w:rsidP="00C804AA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eastAsia="Calibri" w:hAnsi="Times New Roman" w:cs="Calibri"/>
          <w:bCs/>
          <w:sz w:val="28"/>
          <w:szCs w:val="28"/>
          <w:lang w:eastAsia="ar-SA"/>
        </w:rPr>
      </w:pPr>
    </w:p>
    <w:p w:rsidR="00C804AA" w:rsidRPr="00EA4A3B" w:rsidRDefault="00C804AA" w:rsidP="00C804AA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Calibri" w:hAnsi="Times New Roman" w:cs="Calibri"/>
          <w:bCs/>
          <w:sz w:val="28"/>
          <w:szCs w:val="28"/>
          <w:lang w:eastAsia="ar-SA"/>
        </w:rPr>
      </w:pPr>
      <w:r>
        <w:rPr>
          <w:rFonts w:ascii="Times New Roman" w:eastAsia="Calibri" w:hAnsi="Times New Roman" w:cs="Calibri"/>
          <w:bCs/>
          <w:sz w:val="28"/>
          <w:szCs w:val="28"/>
          <w:lang w:eastAsia="ar-SA"/>
        </w:rPr>
        <w:t>Составите</w:t>
      </w:r>
      <w:r w:rsidR="009B0C5E">
        <w:rPr>
          <w:rFonts w:ascii="Times New Roman" w:eastAsia="Calibri" w:hAnsi="Times New Roman" w:cs="Calibri"/>
          <w:bCs/>
          <w:sz w:val="28"/>
          <w:szCs w:val="28"/>
          <w:lang w:eastAsia="ar-SA"/>
        </w:rPr>
        <w:t xml:space="preserve">ль:   Фаттахова </w:t>
      </w:r>
      <w:proofErr w:type="spellStart"/>
      <w:r w:rsidR="009B0C5E">
        <w:rPr>
          <w:rFonts w:ascii="Times New Roman" w:eastAsia="Calibri" w:hAnsi="Times New Roman" w:cs="Calibri"/>
          <w:bCs/>
          <w:sz w:val="28"/>
          <w:szCs w:val="28"/>
          <w:lang w:eastAsia="ar-SA"/>
        </w:rPr>
        <w:t>Гульнур</w:t>
      </w:r>
      <w:proofErr w:type="spellEnd"/>
      <w:r w:rsidR="009B0C5E">
        <w:rPr>
          <w:rFonts w:ascii="Times New Roman" w:eastAsia="Calibri" w:hAnsi="Times New Roman" w:cs="Calibri"/>
          <w:bCs/>
          <w:sz w:val="28"/>
          <w:szCs w:val="28"/>
          <w:lang w:eastAsia="ar-SA"/>
        </w:rPr>
        <w:t xml:space="preserve"> </w:t>
      </w:r>
      <w:proofErr w:type="spellStart"/>
      <w:r w:rsidR="009B0C5E">
        <w:rPr>
          <w:rFonts w:ascii="Times New Roman" w:eastAsia="Calibri" w:hAnsi="Times New Roman" w:cs="Calibri"/>
          <w:bCs/>
          <w:sz w:val="28"/>
          <w:szCs w:val="28"/>
          <w:lang w:eastAsia="ar-SA"/>
        </w:rPr>
        <w:t>Дульфировна</w:t>
      </w:r>
      <w:proofErr w:type="spellEnd"/>
    </w:p>
    <w:p w:rsidR="00C804AA" w:rsidRPr="00F90CA8" w:rsidRDefault="00C804AA" w:rsidP="00C804AA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Calibri" w:hAnsi="Times New Roman" w:cs="Calibri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CB26C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 начальных классов</w:t>
      </w:r>
      <w:proofErr w:type="gramStart"/>
      <w:r>
        <w:rPr>
          <w:rFonts w:ascii="Times New Roman" w:eastAsia="Calibri" w:hAnsi="Times New Roman" w:cs="Calibri"/>
          <w:bCs/>
          <w:sz w:val="28"/>
          <w:szCs w:val="28"/>
          <w:lang w:eastAsia="ar-SA"/>
        </w:rPr>
        <w:t xml:space="preserve">  )</w:t>
      </w:r>
      <w:proofErr w:type="gramEnd"/>
    </w:p>
    <w:p w:rsidR="00C804AA" w:rsidRPr="00F90CA8" w:rsidRDefault="00C804AA" w:rsidP="00C804AA">
      <w:pPr>
        <w:shd w:val="clear" w:color="auto" w:fill="FFFFFF"/>
        <w:suppressAutoHyphens/>
        <w:spacing w:after="0" w:line="240" w:lineRule="auto"/>
        <w:ind w:left="142" w:right="567"/>
        <w:jc w:val="right"/>
        <w:rPr>
          <w:rFonts w:ascii="Times New Roman" w:eastAsia="Calibri" w:hAnsi="Times New Roman" w:cs="Calibri"/>
          <w:bCs/>
          <w:sz w:val="28"/>
          <w:szCs w:val="28"/>
          <w:lang w:eastAsia="ar-SA"/>
        </w:rPr>
      </w:pPr>
    </w:p>
    <w:p w:rsidR="00C804AA" w:rsidRPr="00F90CA8" w:rsidRDefault="00C804AA" w:rsidP="00C804AA">
      <w:pPr>
        <w:shd w:val="clear" w:color="auto" w:fill="FFFFFF"/>
        <w:suppressAutoHyphens/>
        <w:spacing w:after="0" w:line="240" w:lineRule="auto"/>
        <w:ind w:left="142" w:right="567"/>
        <w:jc w:val="right"/>
        <w:rPr>
          <w:rFonts w:ascii="Times New Roman" w:eastAsia="Calibri" w:hAnsi="Times New Roman" w:cs="Calibri"/>
          <w:bCs/>
          <w:sz w:val="28"/>
          <w:szCs w:val="28"/>
          <w:lang w:eastAsia="ar-SA"/>
        </w:rPr>
      </w:pPr>
    </w:p>
    <w:p w:rsidR="00C804AA" w:rsidRPr="00F90CA8" w:rsidRDefault="00C804AA" w:rsidP="00C804AA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Calibri" w:hAnsi="Times New Roman" w:cs="Calibri"/>
          <w:bCs/>
          <w:sz w:val="28"/>
          <w:szCs w:val="28"/>
          <w:lang w:eastAsia="ar-SA"/>
        </w:rPr>
      </w:pPr>
    </w:p>
    <w:p w:rsidR="00C804AA" w:rsidRPr="00F90CA8" w:rsidRDefault="00C804AA" w:rsidP="00C804AA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Calibri" w:hAnsi="Times New Roman" w:cs="Calibri"/>
          <w:bCs/>
          <w:sz w:val="28"/>
          <w:szCs w:val="28"/>
          <w:lang w:eastAsia="ar-SA"/>
        </w:rPr>
      </w:pPr>
      <w:r w:rsidRPr="00F90CA8">
        <w:rPr>
          <w:rFonts w:ascii="Times New Roman" w:eastAsia="Calibri" w:hAnsi="Times New Roman" w:cs="Calibri"/>
          <w:bCs/>
          <w:sz w:val="28"/>
          <w:szCs w:val="28"/>
          <w:lang w:eastAsia="ar-SA"/>
        </w:rPr>
        <w:t>«Согласовано»</w:t>
      </w:r>
    </w:p>
    <w:p w:rsidR="00C804AA" w:rsidRPr="00F90CA8" w:rsidRDefault="00C804AA" w:rsidP="00C804AA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Calibri" w:hAnsi="Times New Roman" w:cs="Calibri"/>
          <w:bCs/>
          <w:sz w:val="28"/>
          <w:szCs w:val="28"/>
          <w:lang w:eastAsia="ar-SA"/>
        </w:rPr>
      </w:pPr>
      <w:r w:rsidRPr="00F90CA8">
        <w:rPr>
          <w:rFonts w:ascii="Times New Roman" w:eastAsia="Calibri" w:hAnsi="Times New Roman" w:cs="Calibri"/>
          <w:bCs/>
          <w:sz w:val="28"/>
          <w:szCs w:val="28"/>
          <w:lang w:eastAsia="ar-SA"/>
        </w:rPr>
        <w:t>Заместитель директора___</w:t>
      </w:r>
      <w:r>
        <w:rPr>
          <w:rFonts w:ascii="Times New Roman" w:eastAsia="Calibri" w:hAnsi="Times New Roman" w:cs="Calibri"/>
          <w:bCs/>
          <w:sz w:val="28"/>
          <w:szCs w:val="28"/>
          <w:lang w:eastAsia="ar-SA"/>
        </w:rPr>
        <w:t xml:space="preserve">_____ </w:t>
      </w:r>
      <w:proofErr w:type="spellStart"/>
      <w:r>
        <w:rPr>
          <w:rFonts w:ascii="Times New Roman" w:eastAsia="Calibri" w:hAnsi="Times New Roman" w:cs="Calibri"/>
          <w:bCs/>
          <w:sz w:val="28"/>
          <w:szCs w:val="28"/>
          <w:lang w:eastAsia="ar-SA"/>
        </w:rPr>
        <w:t>Н</w:t>
      </w:r>
      <w:r w:rsidR="009B0C5E">
        <w:rPr>
          <w:rFonts w:ascii="Times New Roman" w:eastAsia="Calibri" w:hAnsi="Times New Roman" w:cs="Calibri"/>
          <w:bCs/>
          <w:sz w:val="28"/>
          <w:szCs w:val="28"/>
          <w:lang w:eastAsia="ar-SA"/>
        </w:rPr>
        <w:t>асыбуллина</w:t>
      </w:r>
      <w:proofErr w:type="spellEnd"/>
      <w:r w:rsidR="009B0C5E">
        <w:rPr>
          <w:rFonts w:ascii="Times New Roman" w:eastAsia="Calibri" w:hAnsi="Times New Roman" w:cs="Calibri"/>
          <w:bCs/>
          <w:sz w:val="28"/>
          <w:szCs w:val="28"/>
          <w:lang w:eastAsia="ar-SA"/>
        </w:rPr>
        <w:t xml:space="preserve"> Л.Г. / от 29.08. 2020 </w:t>
      </w:r>
      <w:r w:rsidRPr="00F90CA8">
        <w:rPr>
          <w:rFonts w:ascii="Times New Roman" w:eastAsia="Calibri" w:hAnsi="Times New Roman" w:cs="Calibri"/>
          <w:bCs/>
          <w:sz w:val="28"/>
          <w:szCs w:val="28"/>
          <w:lang w:eastAsia="ar-SA"/>
        </w:rPr>
        <w:t>г.</w:t>
      </w:r>
      <w:r>
        <w:rPr>
          <w:rFonts w:ascii="Times New Roman" w:eastAsia="Calibri" w:hAnsi="Times New Roman" w:cs="Calibri"/>
          <w:bCs/>
          <w:sz w:val="28"/>
          <w:szCs w:val="28"/>
          <w:lang w:eastAsia="ar-SA"/>
        </w:rPr>
        <w:t>/</w:t>
      </w:r>
    </w:p>
    <w:p w:rsidR="00C804AA" w:rsidRPr="00F90CA8" w:rsidRDefault="00C804AA" w:rsidP="00C804AA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Calibri" w:hAnsi="Times New Roman" w:cs="Calibri"/>
          <w:bCs/>
          <w:sz w:val="28"/>
          <w:szCs w:val="28"/>
          <w:lang w:eastAsia="ar-SA"/>
        </w:rPr>
      </w:pPr>
      <w:r w:rsidRPr="00F90CA8">
        <w:rPr>
          <w:rFonts w:ascii="Times New Roman" w:eastAsia="Calibri" w:hAnsi="Times New Roman" w:cs="Calibri"/>
          <w:bCs/>
          <w:sz w:val="28"/>
          <w:szCs w:val="28"/>
          <w:lang w:eastAsia="ar-SA"/>
        </w:rPr>
        <w:t xml:space="preserve">                                               </w:t>
      </w:r>
    </w:p>
    <w:p w:rsidR="00C804AA" w:rsidRPr="00F90CA8" w:rsidRDefault="00C804AA" w:rsidP="00C804AA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Calibri" w:hAnsi="Times New Roman" w:cs="Calibri"/>
          <w:bCs/>
          <w:sz w:val="28"/>
          <w:szCs w:val="28"/>
          <w:lang w:eastAsia="ar-SA"/>
        </w:rPr>
      </w:pPr>
      <w:r w:rsidRPr="00F90CA8">
        <w:rPr>
          <w:rFonts w:ascii="Times New Roman" w:eastAsia="Calibri" w:hAnsi="Times New Roman" w:cs="Calibri"/>
          <w:bCs/>
          <w:sz w:val="28"/>
          <w:szCs w:val="28"/>
          <w:lang w:eastAsia="ar-SA"/>
        </w:rPr>
        <w:t>«Рассмотрено»</w:t>
      </w:r>
    </w:p>
    <w:p w:rsidR="00C804AA" w:rsidRPr="00F90CA8" w:rsidRDefault="00C804AA" w:rsidP="00C804AA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Calibri" w:hAnsi="Times New Roman" w:cs="Calibri"/>
          <w:bCs/>
          <w:sz w:val="28"/>
          <w:szCs w:val="28"/>
          <w:lang w:eastAsia="ar-SA"/>
        </w:rPr>
      </w:pPr>
      <w:r w:rsidRPr="00F90CA8">
        <w:rPr>
          <w:rFonts w:ascii="Times New Roman" w:eastAsia="Calibri" w:hAnsi="Times New Roman" w:cs="Calibri"/>
          <w:bCs/>
          <w:sz w:val="28"/>
          <w:szCs w:val="28"/>
          <w:lang w:eastAsia="ar-SA"/>
        </w:rPr>
        <w:t>На зас</w:t>
      </w:r>
      <w:r>
        <w:rPr>
          <w:rFonts w:ascii="Times New Roman" w:eastAsia="Calibri" w:hAnsi="Times New Roman" w:cs="Calibri"/>
          <w:bCs/>
          <w:sz w:val="28"/>
          <w:szCs w:val="28"/>
          <w:lang w:eastAsia="ar-SA"/>
        </w:rPr>
        <w:t>едани</w:t>
      </w:r>
      <w:r w:rsidR="009B0C5E">
        <w:rPr>
          <w:rFonts w:ascii="Times New Roman" w:eastAsia="Calibri" w:hAnsi="Times New Roman" w:cs="Calibri"/>
          <w:bCs/>
          <w:sz w:val="28"/>
          <w:szCs w:val="28"/>
          <w:lang w:eastAsia="ar-SA"/>
        </w:rPr>
        <w:t xml:space="preserve">и ШМО,   протокол от  29.08.2020 </w:t>
      </w:r>
      <w:r w:rsidR="00636833">
        <w:rPr>
          <w:rFonts w:ascii="Times New Roman" w:eastAsia="Calibri" w:hAnsi="Times New Roman" w:cs="Calibri"/>
          <w:bCs/>
          <w:sz w:val="28"/>
          <w:szCs w:val="28"/>
          <w:lang w:eastAsia="ar-SA"/>
        </w:rPr>
        <w:t xml:space="preserve"> </w:t>
      </w:r>
      <w:r w:rsidRPr="00F90CA8">
        <w:rPr>
          <w:rFonts w:ascii="Times New Roman" w:eastAsia="Calibri" w:hAnsi="Times New Roman" w:cs="Calibri"/>
          <w:bCs/>
          <w:sz w:val="28"/>
          <w:szCs w:val="28"/>
          <w:lang w:eastAsia="ar-SA"/>
        </w:rPr>
        <w:t>г. №</w:t>
      </w:r>
      <w:r>
        <w:rPr>
          <w:rFonts w:ascii="Times New Roman" w:eastAsia="Calibri" w:hAnsi="Times New Roman" w:cs="Calibri"/>
          <w:bCs/>
          <w:sz w:val="28"/>
          <w:szCs w:val="28"/>
          <w:lang w:eastAsia="ar-SA"/>
        </w:rPr>
        <w:t xml:space="preserve"> 1</w:t>
      </w:r>
    </w:p>
    <w:p w:rsidR="00C804AA" w:rsidRPr="00F90CA8" w:rsidRDefault="00C804AA" w:rsidP="00C804AA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Calibri" w:hAnsi="Times New Roman" w:cs="Calibri"/>
          <w:bCs/>
          <w:sz w:val="28"/>
          <w:szCs w:val="28"/>
          <w:lang w:eastAsia="ar-SA"/>
        </w:rPr>
      </w:pPr>
      <w:r w:rsidRPr="00F90CA8">
        <w:rPr>
          <w:rFonts w:ascii="Times New Roman" w:eastAsia="Calibri" w:hAnsi="Times New Roman" w:cs="Calibri"/>
          <w:bCs/>
          <w:sz w:val="28"/>
          <w:szCs w:val="28"/>
          <w:lang w:eastAsia="ar-SA"/>
        </w:rPr>
        <w:t>Руководитель ШМО ___</w:t>
      </w:r>
      <w:r>
        <w:rPr>
          <w:rFonts w:ascii="Times New Roman" w:eastAsia="Calibri" w:hAnsi="Times New Roman" w:cs="Calibri"/>
          <w:bCs/>
          <w:sz w:val="28"/>
          <w:szCs w:val="28"/>
          <w:lang w:eastAsia="ar-SA"/>
        </w:rPr>
        <w:t xml:space="preserve">_____    </w:t>
      </w:r>
      <w:proofErr w:type="spellStart"/>
      <w:r>
        <w:rPr>
          <w:rFonts w:ascii="Times New Roman" w:eastAsia="Calibri" w:hAnsi="Times New Roman" w:cs="Calibri"/>
          <w:bCs/>
          <w:sz w:val="28"/>
          <w:szCs w:val="28"/>
          <w:lang w:eastAsia="ar-SA"/>
        </w:rPr>
        <w:t>Фазлыева</w:t>
      </w:r>
      <w:proofErr w:type="spellEnd"/>
      <w:r>
        <w:rPr>
          <w:rFonts w:ascii="Times New Roman" w:eastAsia="Calibri" w:hAnsi="Times New Roman" w:cs="Calibri"/>
          <w:bCs/>
          <w:sz w:val="28"/>
          <w:szCs w:val="28"/>
          <w:lang w:eastAsia="ar-SA"/>
        </w:rPr>
        <w:t xml:space="preserve"> З.Х.  </w:t>
      </w:r>
      <w:r w:rsidRPr="00F90CA8">
        <w:rPr>
          <w:rFonts w:ascii="Times New Roman" w:eastAsia="Calibri" w:hAnsi="Times New Roman" w:cs="Calibri"/>
          <w:bCs/>
          <w:sz w:val="28"/>
          <w:szCs w:val="28"/>
          <w:lang w:eastAsia="ar-SA"/>
        </w:rPr>
        <w:t xml:space="preserve">                                       </w:t>
      </w:r>
    </w:p>
    <w:p w:rsidR="00C804AA" w:rsidRPr="00F90CA8" w:rsidRDefault="00C804AA" w:rsidP="00C804AA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Calibri" w:hAnsi="Times New Roman" w:cs="Calibri"/>
          <w:bCs/>
          <w:sz w:val="28"/>
          <w:szCs w:val="28"/>
          <w:lang w:eastAsia="ar-SA"/>
        </w:rPr>
      </w:pPr>
    </w:p>
    <w:p w:rsidR="00C804AA" w:rsidRDefault="00C804AA" w:rsidP="00C804AA">
      <w:pPr>
        <w:shd w:val="clear" w:color="auto" w:fill="FFFFFF"/>
        <w:suppressAutoHyphens/>
        <w:spacing w:after="0" w:line="240" w:lineRule="auto"/>
        <w:ind w:right="567"/>
        <w:rPr>
          <w:rFonts w:ascii="Times New Roman" w:eastAsia="Calibri" w:hAnsi="Times New Roman" w:cs="Calibri"/>
          <w:bCs/>
          <w:sz w:val="28"/>
          <w:szCs w:val="28"/>
          <w:lang w:eastAsia="ar-SA"/>
        </w:rPr>
      </w:pPr>
    </w:p>
    <w:p w:rsidR="00C804AA" w:rsidRDefault="00C804AA" w:rsidP="00C804AA">
      <w:pPr>
        <w:shd w:val="clear" w:color="auto" w:fill="FFFFFF"/>
        <w:suppressAutoHyphens/>
        <w:spacing w:after="0" w:line="240" w:lineRule="auto"/>
        <w:ind w:right="567"/>
        <w:rPr>
          <w:rFonts w:ascii="Times New Roman" w:eastAsia="Calibri" w:hAnsi="Times New Roman" w:cs="Calibri"/>
          <w:bCs/>
          <w:sz w:val="28"/>
          <w:szCs w:val="28"/>
          <w:lang w:eastAsia="ar-SA"/>
        </w:rPr>
      </w:pPr>
    </w:p>
    <w:p w:rsidR="00C804AA" w:rsidRDefault="00C804AA" w:rsidP="00C804AA">
      <w:pPr>
        <w:shd w:val="clear" w:color="auto" w:fill="FFFFFF"/>
        <w:suppressAutoHyphens/>
        <w:spacing w:after="0" w:line="240" w:lineRule="auto"/>
        <w:ind w:right="567"/>
        <w:rPr>
          <w:rFonts w:ascii="Times New Roman" w:eastAsia="Calibri" w:hAnsi="Times New Roman" w:cs="Calibri"/>
          <w:bCs/>
          <w:sz w:val="28"/>
          <w:szCs w:val="28"/>
          <w:lang w:eastAsia="ar-SA"/>
        </w:rPr>
      </w:pPr>
    </w:p>
    <w:p w:rsidR="00C804AA" w:rsidRDefault="00C804AA" w:rsidP="00C804AA">
      <w:pPr>
        <w:shd w:val="clear" w:color="auto" w:fill="FFFFFF"/>
        <w:suppressAutoHyphens/>
        <w:spacing w:after="0" w:line="240" w:lineRule="auto"/>
        <w:ind w:right="567"/>
        <w:rPr>
          <w:rFonts w:ascii="Times New Roman" w:eastAsia="Calibri" w:hAnsi="Times New Roman" w:cs="Calibri"/>
          <w:bCs/>
          <w:sz w:val="28"/>
          <w:szCs w:val="28"/>
          <w:lang w:eastAsia="ar-SA"/>
        </w:rPr>
      </w:pPr>
    </w:p>
    <w:p w:rsidR="00C804AA" w:rsidRDefault="00C804AA" w:rsidP="00C804AA">
      <w:pPr>
        <w:shd w:val="clear" w:color="auto" w:fill="FFFFFF"/>
        <w:suppressAutoHyphens/>
        <w:spacing w:after="0" w:line="240" w:lineRule="auto"/>
        <w:ind w:right="567"/>
        <w:rPr>
          <w:rFonts w:ascii="Times New Roman" w:eastAsia="Calibri" w:hAnsi="Times New Roman" w:cs="Calibri"/>
          <w:bCs/>
          <w:sz w:val="28"/>
          <w:szCs w:val="28"/>
          <w:lang w:eastAsia="ar-SA"/>
        </w:rPr>
      </w:pPr>
    </w:p>
    <w:p w:rsidR="00C804AA" w:rsidRDefault="00C804AA" w:rsidP="00C804AA">
      <w:pPr>
        <w:shd w:val="clear" w:color="auto" w:fill="FFFFFF"/>
        <w:suppressAutoHyphens/>
        <w:spacing w:after="0" w:line="240" w:lineRule="auto"/>
        <w:ind w:right="567"/>
        <w:rPr>
          <w:rFonts w:ascii="Times New Roman" w:eastAsia="Calibri" w:hAnsi="Times New Roman" w:cs="Calibri"/>
          <w:bCs/>
          <w:sz w:val="28"/>
          <w:szCs w:val="28"/>
          <w:lang w:eastAsia="ar-SA"/>
        </w:rPr>
      </w:pPr>
    </w:p>
    <w:p w:rsidR="00C804AA" w:rsidRPr="00EA4A3B" w:rsidRDefault="00C804AA" w:rsidP="00C804AA">
      <w:pPr>
        <w:shd w:val="clear" w:color="auto" w:fill="FFFFFF"/>
        <w:suppressAutoHyphens/>
        <w:spacing w:after="0" w:line="240" w:lineRule="auto"/>
        <w:ind w:right="567"/>
        <w:rPr>
          <w:rFonts w:ascii="Times New Roman" w:eastAsia="Calibri" w:hAnsi="Times New Roman" w:cs="Calibri"/>
          <w:bCs/>
          <w:sz w:val="28"/>
          <w:szCs w:val="28"/>
          <w:lang w:eastAsia="ar-SA"/>
        </w:rPr>
      </w:pPr>
    </w:p>
    <w:p w:rsidR="00C804AA" w:rsidRPr="00F90CA8" w:rsidRDefault="00C804AA" w:rsidP="00C804AA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eastAsia="Calibri" w:hAnsi="Times New Roman" w:cs="Calibri"/>
          <w:bCs/>
          <w:sz w:val="28"/>
          <w:szCs w:val="28"/>
          <w:lang w:eastAsia="ar-SA"/>
        </w:rPr>
      </w:pPr>
      <w:r w:rsidRPr="00F90CA8">
        <w:rPr>
          <w:rFonts w:ascii="Times New Roman" w:eastAsia="Calibri" w:hAnsi="Times New Roman" w:cs="Calibri"/>
          <w:bCs/>
          <w:sz w:val="28"/>
          <w:szCs w:val="28"/>
          <w:lang w:eastAsia="ar-SA"/>
        </w:rPr>
        <w:t xml:space="preserve">с. Новое </w:t>
      </w:r>
      <w:proofErr w:type="spellStart"/>
      <w:r w:rsidRPr="00F90CA8">
        <w:rPr>
          <w:rFonts w:ascii="Times New Roman" w:eastAsia="Calibri" w:hAnsi="Times New Roman" w:cs="Calibri"/>
          <w:bCs/>
          <w:sz w:val="28"/>
          <w:szCs w:val="28"/>
          <w:lang w:eastAsia="ar-SA"/>
        </w:rPr>
        <w:t>Каширово</w:t>
      </w:r>
      <w:proofErr w:type="spellEnd"/>
    </w:p>
    <w:p w:rsidR="00C804AA" w:rsidRDefault="009B0C5E" w:rsidP="00C804AA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eastAsia="Calibri" w:hAnsi="Times New Roman" w:cs="Calibri"/>
          <w:bCs/>
          <w:sz w:val="28"/>
          <w:szCs w:val="28"/>
          <w:lang w:eastAsia="ar-SA"/>
        </w:rPr>
      </w:pPr>
      <w:r>
        <w:rPr>
          <w:rFonts w:ascii="Times New Roman" w:eastAsia="Calibri" w:hAnsi="Times New Roman" w:cs="Calibri"/>
          <w:bCs/>
          <w:sz w:val="28"/>
          <w:szCs w:val="28"/>
          <w:lang w:eastAsia="ar-SA"/>
        </w:rPr>
        <w:t xml:space="preserve">2020 </w:t>
      </w:r>
      <w:r w:rsidR="00C804AA" w:rsidRPr="00F90CA8">
        <w:rPr>
          <w:rFonts w:ascii="Times New Roman" w:eastAsia="Calibri" w:hAnsi="Times New Roman" w:cs="Calibri"/>
          <w:bCs/>
          <w:sz w:val="28"/>
          <w:szCs w:val="28"/>
          <w:lang w:eastAsia="ar-SA"/>
        </w:rPr>
        <w:t>г.</w:t>
      </w:r>
    </w:p>
    <w:p w:rsidR="00C804AA" w:rsidRPr="00C804AA" w:rsidRDefault="00C804AA" w:rsidP="00C804AA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eastAsia="Calibri" w:hAnsi="Times New Roman" w:cs="Calibri"/>
          <w:bCs/>
          <w:sz w:val="28"/>
          <w:szCs w:val="28"/>
          <w:lang w:eastAsia="ar-SA"/>
        </w:rPr>
      </w:pPr>
      <w:r w:rsidRPr="00C804A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Планируемые результаты изучения учебного предмета</w:t>
      </w:r>
    </w:p>
    <w:p w:rsidR="00C804AA" w:rsidRPr="00C804AA" w:rsidRDefault="00C804AA" w:rsidP="00C804A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C804A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окружающий мир.</w:t>
      </w:r>
    </w:p>
    <w:p w:rsidR="00C804AA" w:rsidRPr="00C804AA" w:rsidRDefault="00C804AA" w:rsidP="00C804AA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80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1985"/>
        <w:gridCol w:w="1500"/>
        <w:gridCol w:w="2190"/>
        <w:gridCol w:w="2712"/>
      </w:tblGrid>
      <w:tr w:rsidR="00C804AA" w:rsidRPr="00C804AA" w:rsidTr="00EA336C">
        <w:trPr>
          <w:trHeight w:val="287"/>
        </w:trPr>
        <w:tc>
          <w:tcPr>
            <w:tcW w:w="1418" w:type="dxa"/>
            <w:vMerge w:val="restart"/>
          </w:tcPr>
          <w:p w:rsidR="00C804AA" w:rsidRPr="00C804AA" w:rsidRDefault="00C804AA" w:rsidP="00C8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3485" w:type="dxa"/>
            <w:gridSpan w:val="2"/>
          </w:tcPr>
          <w:p w:rsidR="00C804AA" w:rsidRPr="00C804AA" w:rsidRDefault="00C804AA" w:rsidP="00C8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2190" w:type="dxa"/>
            <w:vMerge w:val="restart"/>
          </w:tcPr>
          <w:p w:rsidR="00C804AA" w:rsidRPr="00C804AA" w:rsidRDefault="00C804AA" w:rsidP="00C8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0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C80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результаты</w:t>
            </w:r>
          </w:p>
        </w:tc>
        <w:tc>
          <w:tcPr>
            <w:tcW w:w="2712" w:type="dxa"/>
            <w:vMerge w:val="restart"/>
          </w:tcPr>
          <w:p w:rsidR="00C804AA" w:rsidRPr="00C804AA" w:rsidRDefault="00C804AA" w:rsidP="00C8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Личностные результаты</w:t>
            </w:r>
          </w:p>
        </w:tc>
      </w:tr>
      <w:tr w:rsidR="00C804AA" w:rsidRPr="00C804AA" w:rsidTr="00EA336C">
        <w:trPr>
          <w:trHeight w:val="862"/>
        </w:trPr>
        <w:tc>
          <w:tcPr>
            <w:tcW w:w="1418" w:type="dxa"/>
            <w:vMerge/>
          </w:tcPr>
          <w:p w:rsidR="00C804AA" w:rsidRPr="00C804AA" w:rsidRDefault="00C804AA" w:rsidP="00C8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C804AA" w:rsidRPr="00C804AA" w:rsidRDefault="00C804AA" w:rsidP="00C8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ученик научится</w:t>
            </w:r>
          </w:p>
        </w:tc>
        <w:tc>
          <w:tcPr>
            <w:tcW w:w="1500" w:type="dxa"/>
          </w:tcPr>
          <w:p w:rsidR="00C804AA" w:rsidRPr="00C804AA" w:rsidRDefault="00C804AA" w:rsidP="00C8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ученик получит возможность научиться</w:t>
            </w:r>
          </w:p>
        </w:tc>
        <w:tc>
          <w:tcPr>
            <w:tcW w:w="2190" w:type="dxa"/>
            <w:vMerge/>
          </w:tcPr>
          <w:p w:rsidR="00C804AA" w:rsidRPr="00C804AA" w:rsidRDefault="00C804AA" w:rsidP="00C8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2" w:type="dxa"/>
            <w:vMerge/>
          </w:tcPr>
          <w:p w:rsidR="00C804AA" w:rsidRPr="00C804AA" w:rsidRDefault="00C804AA" w:rsidP="00C8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04AA" w:rsidRPr="00C804AA" w:rsidTr="00EA336C">
        <w:trPr>
          <w:trHeight w:val="323"/>
        </w:trPr>
        <w:tc>
          <w:tcPr>
            <w:tcW w:w="1418" w:type="dxa"/>
          </w:tcPr>
          <w:p w:rsidR="00C804AA" w:rsidRPr="00C804AA" w:rsidRDefault="00C804AA" w:rsidP="00C804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04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Человек и природа.</w:t>
            </w:r>
          </w:p>
        </w:tc>
        <w:tc>
          <w:tcPr>
            <w:tcW w:w="1985" w:type="dxa"/>
          </w:tcPr>
          <w:p w:rsidR="00C804AA" w:rsidRPr="00C804AA" w:rsidRDefault="00C804AA" w:rsidP="00C80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Называть планеты и порядок их расположения в Солнечной системе;</w:t>
            </w:r>
          </w:p>
          <w:p w:rsidR="00C804AA" w:rsidRPr="00C804AA" w:rsidRDefault="00C804AA" w:rsidP="00C80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стороны горизонта;</w:t>
            </w:r>
          </w:p>
          <w:p w:rsidR="00C804AA" w:rsidRPr="00C804AA" w:rsidRDefault="00C804AA" w:rsidP="00C80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на глобусе океаны и материки;</w:t>
            </w:r>
          </w:p>
          <w:p w:rsidR="00C804AA" w:rsidRPr="00C804AA" w:rsidRDefault="00C804AA" w:rsidP="00C80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Перечислять единицы измерения времени в порядке их увеличения, определять количество дней в неделе, называть дни недели, выстраивать их последовательность;</w:t>
            </w:r>
          </w:p>
          <w:p w:rsidR="00C804AA" w:rsidRPr="00C804AA" w:rsidRDefault="00C804AA" w:rsidP="00C80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Перечислять времена года в правильной последовательности;</w:t>
            </w:r>
          </w:p>
          <w:p w:rsidR="00C804AA" w:rsidRPr="00C804AA" w:rsidRDefault="00C804AA" w:rsidP="00C80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Измерять температуру;</w:t>
            </w:r>
          </w:p>
        </w:tc>
        <w:tc>
          <w:tcPr>
            <w:tcW w:w="1500" w:type="dxa"/>
          </w:tcPr>
          <w:p w:rsidR="00C804AA" w:rsidRPr="00C804AA" w:rsidRDefault="00C804AA" w:rsidP="00C80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Называть дату весеннего равноденствия и основные весенние природные явления (таяние снега, ледоход, половодье, первые грозы); Находить созвездия Кассиопея и Лев на звездном небе.</w:t>
            </w:r>
          </w:p>
          <w:p w:rsidR="00C804AA" w:rsidRPr="00C804AA" w:rsidRDefault="00C804AA" w:rsidP="00C8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0" w:type="dxa"/>
            <w:vMerge w:val="restart"/>
          </w:tcPr>
          <w:p w:rsidR="00C804AA" w:rsidRPr="00C804AA" w:rsidRDefault="00C804AA" w:rsidP="00C80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804AA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Регулятивные</w:t>
            </w:r>
          </w:p>
          <w:p w:rsidR="00C804AA" w:rsidRPr="00C804AA" w:rsidRDefault="00C804AA" w:rsidP="00C80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и принимать учебную задачу, сформулированную совместно с учителем;</w:t>
            </w:r>
          </w:p>
          <w:p w:rsidR="00C804AA" w:rsidRPr="00C804AA" w:rsidRDefault="00C804AA" w:rsidP="00C80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сохранять учебную задачу урока (воспроизводить её на определенном этапе урока при выполнении задания по просьбе учителя);</w:t>
            </w:r>
          </w:p>
          <w:p w:rsidR="00C804AA" w:rsidRPr="00C804AA" w:rsidRDefault="00C804AA" w:rsidP="00C80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804AA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Познавательные</w:t>
            </w:r>
          </w:p>
          <w:p w:rsidR="00C804AA" w:rsidRPr="00C804AA" w:rsidRDefault="00C804AA" w:rsidP="00C80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и толковать условные знаки и символы, используемые в учебнике и рабочих тетрадях для передачи информации;</w:t>
            </w:r>
          </w:p>
          <w:p w:rsidR="00C804AA" w:rsidRPr="00C804AA" w:rsidRDefault="00C804AA" w:rsidP="00C80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и выделять при помощи взрослых информацию, необходимую для выполнения заданий, из разных источников;</w:t>
            </w:r>
          </w:p>
          <w:p w:rsidR="00C804AA" w:rsidRPr="00C804AA" w:rsidRDefault="00C804AA" w:rsidP="00C80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схемы для выполнения заданий, в том числе схемы-аппликации, схемы-рисунки;</w:t>
            </w:r>
          </w:p>
          <w:p w:rsidR="00C804AA" w:rsidRPr="00C804AA" w:rsidRDefault="00C804AA" w:rsidP="00C80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804AA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Коммуникативные</w:t>
            </w:r>
          </w:p>
          <w:p w:rsidR="00C804AA" w:rsidRPr="00C804AA" w:rsidRDefault="00C804AA" w:rsidP="00C80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Включаться в коллективное обсуждение вопросов с учителем и сверстниками;</w:t>
            </w:r>
          </w:p>
          <w:p w:rsidR="00C804AA" w:rsidRPr="00C804AA" w:rsidRDefault="00C804AA" w:rsidP="00C80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формулировать ответы на вопросы;</w:t>
            </w:r>
          </w:p>
          <w:p w:rsidR="00C804AA" w:rsidRPr="00C804AA" w:rsidRDefault="00C804AA" w:rsidP="00C80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слушать партнёра по общению и деятельности, не перебивать, не обрывать на полуслове, вникать в смысл того, о чём говорит собеседник;</w:t>
            </w:r>
          </w:p>
          <w:p w:rsidR="00C804AA" w:rsidRPr="00C804AA" w:rsidRDefault="00C804AA" w:rsidP="00C80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договариваться и приходить к общему решению при выполнении заданий.</w:t>
            </w:r>
          </w:p>
          <w:p w:rsidR="00C804AA" w:rsidRPr="00C804AA" w:rsidRDefault="00C804AA" w:rsidP="00C804A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804A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Соотносить выполнение работы с алгоритмом, составленным совместно с учителем;</w:t>
            </w:r>
          </w:p>
          <w:p w:rsidR="00C804AA" w:rsidRPr="00C804AA" w:rsidRDefault="00C804AA" w:rsidP="00C804A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804A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Контролировать и корректировать своё поведение по отношению к сверстникам в ходе совместной деятельности.</w:t>
            </w:r>
          </w:p>
        </w:tc>
        <w:tc>
          <w:tcPr>
            <w:tcW w:w="2712" w:type="dxa"/>
            <w:vMerge w:val="restart"/>
          </w:tcPr>
          <w:p w:rsidR="00C804AA" w:rsidRPr="00C804AA" w:rsidRDefault="00C804AA" w:rsidP="00C80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Более глубокое представление о гражданской идентичности в форме осознания «Я» как юного гражданина России, обладателя и носителя государственного языка Российской Федерации – русского языка*;</w:t>
            </w:r>
          </w:p>
          <w:p w:rsidR="00C804AA" w:rsidRPr="00C804AA" w:rsidRDefault="00C804AA" w:rsidP="00C80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использовать позитивную лексику, передающую положительные чувства в отношении своей Родины;</w:t>
            </w:r>
          </w:p>
          <w:p w:rsidR="00C804AA" w:rsidRPr="00C804AA" w:rsidRDefault="00C804AA" w:rsidP="00C80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Доброжелательное отношение друг к другу как к носителям разных этнических, конфессиональных и общероссийских культурных ценностей, представленных в форме обрядов и обычаев традиционного календаря разных народов России и в форме праздников общегражданского календаря;</w:t>
            </w:r>
          </w:p>
          <w:p w:rsidR="00C804AA" w:rsidRPr="00C804AA" w:rsidRDefault="00C804AA" w:rsidP="00C80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Целостный взгляд на мир через знакомство с разнообразием природы в годовом цикле сезонов;</w:t>
            </w:r>
          </w:p>
          <w:p w:rsidR="00C804AA" w:rsidRPr="00C804AA" w:rsidRDefault="00C804AA" w:rsidP="00C80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Представление о разнообразии календарных традиций народов России и о гармоничном единстве жизни человека и </w:t>
            </w:r>
            <w:r w:rsidRPr="00C80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природы в течение года;</w:t>
            </w:r>
          </w:p>
          <w:p w:rsidR="00C804AA" w:rsidRPr="00C804AA" w:rsidRDefault="00C804AA" w:rsidP="00C80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о необходимости бережного, уважительного отношения к культуре разных народов России, выступающей в разнообразных культурных формах сезонного труда и праздничных обычаев людей в течение года.</w:t>
            </w:r>
          </w:p>
          <w:p w:rsidR="00C804AA" w:rsidRPr="00C804AA" w:rsidRDefault="00C804AA" w:rsidP="00C804A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804A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Внутренняя позиция школьника на уровне положительного отношения к занятиям по курсу «Окружающий мир», к</w:t>
            </w:r>
          </w:p>
          <w:p w:rsidR="00C804AA" w:rsidRPr="00C804AA" w:rsidRDefault="00C804AA" w:rsidP="00C804A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804A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школе;</w:t>
            </w:r>
          </w:p>
          <w:p w:rsidR="00C804AA" w:rsidRPr="00C804AA" w:rsidRDefault="00C804AA" w:rsidP="00C804A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804A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Представление о социальной роли ученика (понимание и</w:t>
            </w:r>
          </w:p>
          <w:p w:rsidR="00C804AA" w:rsidRPr="00C804AA" w:rsidRDefault="00C804AA" w:rsidP="00C804A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804A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принятие норм и правил школьной жизни, в том числе организации и подготовки общих праздничных событий в течение</w:t>
            </w:r>
          </w:p>
          <w:p w:rsidR="00C804AA" w:rsidRPr="00C804AA" w:rsidRDefault="00C804AA" w:rsidP="00C80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4A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года);</w:t>
            </w:r>
          </w:p>
        </w:tc>
      </w:tr>
      <w:tr w:rsidR="00C804AA" w:rsidRPr="00C804AA" w:rsidTr="00EA336C">
        <w:trPr>
          <w:trHeight w:val="323"/>
        </w:trPr>
        <w:tc>
          <w:tcPr>
            <w:tcW w:w="1418" w:type="dxa"/>
          </w:tcPr>
          <w:p w:rsidR="00C804AA" w:rsidRPr="00C804AA" w:rsidRDefault="00C804AA" w:rsidP="00C804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04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Человек и общество.</w:t>
            </w:r>
          </w:p>
          <w:p w:rsidR="00C804AA" w:rsidRPr="00C804AA" w:rsidRDefault="00C804AA" w:rsidP="00C804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04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</w:tcPr>
          <w:p w:rsidR="00C804AA" w:rsidRPr="00C804AA" w:rsidRDefault="00C804AA" w:rsidP="00C80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 характеризовать содержание общегражданских праздников современного российского календаря, представленных в учебнике;</w:t>
            </w:r>
          </w:p>
          <w:p w:rsidR="00C804AA" w:rsidRPr="00C804AA" w:rsidRDefault="00C804AA" w:rsidP="00C80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Соблюдать правила здорового образа жизни в осенний, зимний, весенний и летний период;</w:t>
            </w:r>
          </w:p>
          <w:p w:rsidR="00C804AA" w:rsidRPr="00C804AA" w:rsidRDefault="00C804AA" w:rsidP="00C80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Перечислять правила охраны природы в разные времена года;</w:t>
            </w:r>
          </w:p>
          <w:p w:rsidR="00C804AA" w:rsidRPr="00C804AA" w:rsidRDefault="00C804AA" w:rsidP="00C80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</w:tcPr>
          <w:p w:rsidR="00C804AA" w:rsidRPr="00C804AA" w:rsidRDefault="00C804AA" w:rsidP="00C80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Понимать роли и значения родного края в природе и историко-культурном наследии России, в ее </w:t>
            </w:r>
            <w:r w:rsidRPr="00C80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современной жизни; понимание места своей семьи в прошлом и настоящем своего края, в истории и культуре России; понимание особой роли России в мировой истории и культуре, знание примеров национальных свершений, открытий, побед.</w:t>
            </w:r>
          </w:p>
        </w:tc>
        <w:tc>
          <w:tcPr>
            <w:tcW w:w="2190" w:type="dxa"/>
            <w:vMerge/>
          </w:tcPr>
          <w:p w:rsidR="00C804AA" w:rsidRPr="00C804AA" w:rsidRDefault="00C804AA" w:rsidP="00C8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2" w:type="dxa"/>
            <w:vMerge/>
          </w:tcPr>
          <w:p w:rsidR="00C804AA" w:rsidRPr="00C804AA" w:rsidRDefault="00C804AA" w:rsidP="00C8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04AA" w:rsidRPr="00C804AA" w:rsidTr="00EA336C">
        <w:trPr>
          <w:trHeight w:val="323"/>
        </w:trPr>
        <w:tc>
          <w:tcPr>
            <w:tcW w:w="1418" w:type="dxa"/>
          </w:tcPr>
          <w:p w:rsidR="00C804AA" w:rsidRPr="00C804AA" w:rsidRDefault="00C804AA" w:rsidP="00C804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04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Правила безопасной жизни</w:t>
            </w:r>
          </w:p>
        </w:tc>
        <w:tc>
          <w:tcPr>
            <w:tcW w:w="1985" w:type="dxa"/>
          </w:tcPr>
          <w:p w:rsidR="00C804AA" w:rsidRPr="00C804AA" w:rsidRDefault="00C804AA" w:rsidP="00C804AA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4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Соблюдать правила безопасного поведения в природе, правила безопасного поведения на дорогах.</w:t>
            </w:r>
          </w:p>
          <w:p w:rsidR="00C804AA" w:rsidRPr="00C804AA" w:rsidRDefault="00C804AA" w:rsidP="00C804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</w:tcPr>
          <w:p w:rsidR="00C804AA" w:rsidRPr="00C804AA" w:rsidRDefault="00C804AA" w:rsidP="00C80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правила здорового образа жизни в осенний, зимний, весенний и летний период</w:t>
            </w:r>
          </w:p>
        </w:tc>
        <w:tc>
          <w:tcPr>
            <w:tcW w:w="2190" w:type="dxa"/>
            <w:vMerge/>
          </w:tcPr>
          <w:p w:rsidR="00C804AA" w:rsidRPr="00C804AA" w:rsidRDefault="00C804AA" w:rsidP="00C8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2" w:type="dxa"/>
            <w:vMerge/>
          </w:tcPr>
          <w:p w:rsidR="00C804AA" w:rsidRPr="00C804AA" w:rsidRDefault="00C804AA" w:rsidP="00C8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804AA" w:rsidRPr="00C804AA" w:rsidRDefault="00C804AA" w:rsidP="00C804AA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04AA" w:rsidRDefault="00C804AA" w:rsidP="001640DF">
      <w:pPr>
        <w:tabs>
          <w:tab w:val="left" w:pos="851"/>
          <w:tab w:val="left" w:pos="184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C804AA" w:rsidRDefault="00C804AA" w:rsidP="001640DF">
      <w:pPr>
        <w:tabs>
          <w:tab w:val="left" w:pos="851"/>
          <w:tab w:val="left" w:pos="184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C804AA" w:rsidRDefault="00C804AA" w:rsidP="001640DF">
      <w:pPr>
        <w:tabs>
          <w:tab w:val="left" w:pos="851"/>
          <w:tab w:val="left" w:pos="184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C804AA" w:rsidRDefault="00C804AA" w:rsidP="001640DF">
      <w:pPr>
        <w:tabs>
          <w:tab w:val="left" w:pos="851"/>
          <w:tab w:val="left" w:pos="184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C804AA" w:rsidRDefault="00C804AA" w:rsidP="001640DF">
      <w:pPr>
        <w:tabs>
          <w:tab w:val="left" w:pos="851"/>
          <w:tab w:val="left" w:pos="184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C804AA" w:rsidRDefault="00C804AA" w:rsidP="001640DF">
      <w:pPr>
        <w:tabs>
          <w:tab w:val="left" w:pos="851"/>
          <w:tab w:val="left" w:pos="184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C804AA" w:rsidRDefault="00C804AA" w:rsidP="001640DF">
      <w:pPr>
        <w:tabs>
          <w:tab w:val="left" w:pos="851"/>
          <w:tab w:val="left" w:pos="184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C804AA" w:rsidRDefault="00C804AA" w:rsidP="001640DF">
      <w:pPr>
        <w:tabs>
          <w:tab w:val="left" w:pos="851"/>
          <w:tab w:val="left" w:pos="184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C804AA" w:rsidRDefault="00C804AA" w:rsidP="001640DF">
      <w:pPr>
        <w:tabs>
          <w:tab w:val="left" w:pos="851"/>
          <w:tab w:val="left" w:pos="184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C804AA" w:rsidRDefault="00C804AA" w:rsidP="001640DF">
      <w:pPr>
        <w:tabs>
          <w:tab w:val="left" w:pos="851"/>
          <w:tab w:val="left" w:pos="184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C804AA" w:rsidRDefault="00C804AA" w:rsidP="001640DF">
      <w:pPr>
        <w:tabs>
          <w:tab w:val="left" w:pos="851"/>
          <w:tab w:val="left" w:pos="184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C804AA" w:rsidRDefault="00C804AA" w:rsidP="001640DF">
      <w:pPr>
        <w:tabs>
          <w:tab w:val="left" w:pos="851"/>
          <w:tab w:val="left" w:pos="184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C804AA" w:rsidRDefault="00C804AA" w:rsidP="001640DF">
      <w:pPr>
        <w:tabs>
          <w:tab w:val="left" w:pos="851"/>
          <w:tab w:val="left" w:pos="184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C804AA" w:rsidRDefault="00C804AA" w:rsidP="001640DF">
      <w:pPr>
        <w:tabs>
          <w:tab w:val="left" w:pos="851"/>
          <w:tab w:val="left" w:pos="184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C804AA" w:rsidRDefault="00C804AA" w:rsidP="001640DF">
      <w:pPr>
        <w:tabs>
          <w:tab w:val="left" w:pos="851"/>
          <w:tab w:val="left" w:pos="184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1640DF" w:rsidRDefault="001640DF" w:rsidP="001640DF">
      <w:pPr>
        <w:tabs>
          <w:tab w:val="left" w:pos="851"/>
          <w:tab w:val="left" w:pos="184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1640D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СОДЕРЖАНИЕ ТЕМ УЧЕБНОГО КУРСА</w:t>
      </w:r>
    </w:p>
    <w:p w:rsidR="001640DF" w:rsidRPr="001640DF" w:rsidRDefault="001640DF" w:rsidP="001640DF">
      <w:pPr>
        <w:tabs>
          <w:tab w:val="left" w:pos="851"/>
          <w:tab w:val="left" w:pos="184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Style w:val="a5"/>
        <w:tblW w:w="0" w:type="auto"/>
        <w:tblLook w:val="04A0"/>
      </w:tblPr>
      <w:tblGrid>
        <w:gridCol w:w="1384"/>
        <w:gridCol w:w="6804"/>
        <w:gridCol w:w="1383"/>
      </w:tblGrid>
      <w:tr w:rsidR="001640DF" w:rsidRPr="001640DF" w:rsidTr="001640DF">
        <w:tc>
          <w:tcPr>
            <w:tcW w:w="1384" w:type="dxa"/>
          </w:tcPr>
          <w:p w:rsidR="001640DF" w:rsidRPr="00C804AA" w:rsidRDefault="001640DF" w:rsidP="001640DF">
            <w:pPr>
              <w:tabs>
                <w:tab w:val="left" w:pos="851"/>
                <w:tab w:val="left" w:pos="1843"/>
              </w:tabs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>Название раздела</w:t>
            </w:r>
          </w:p>
        </w:tc>
        <w:tc>
          <w:tcPr>
            <w:tcW w:w="6804" w:type="dxa"/>
          </w:tcPr>
          <w:p w:rsidR="001640DF" w:rsidRPr="00C804AA" w:rsidRDefault="001640DF" w:rsidP="001640DF">
            <w:pPr>
              <w:tabs>
                <w:tab w:val="left" w:pos="851"/>
                <w:tab w:val="left" w:pos="1843"/>
              </w:tabs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>Краткое содержание</w:t>
            </w:r>
          </w:p>
        </w:tc>
        <w:tc>
          <w:tcPr>
            <w:tcW w:w="1383" w:type="dxa"/>
          </w:tcPr>
          <w:p w:rsidR="001640DF" w:rsidRPr="001640DF" w:rsidRDefault="001640DF" w:rsidP="001640DF">
            <w:pPr>
              <w:tabs>
                <w:tab w:val="left" w:pos="851"/>
                <w:tab w:val="left" w:pos="1843"/>
              </w:tabs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</w:rPr>
            </w:pPr>
            <w:r w:rsidRPr="001640DF">
              <w:rPr>
                <w:rFonts w:eastAsia="Calibri"/>
                <w:sz w:val="24"/>
                <w:szCs w:val="24"/>
              </w:rPr>
              <w:t>Кол-во часов</w:t>
            </w:r>
          </w:p>
        </w:tc>
      </w:tr>
      <w:tr w:rsidR="001640DF" w:rsidRPr="001640DF" w:rsidTr="001640DF">
        <w:tc>
          <w:tcPr>
            <w:tcW w:w="1384" w:type="dxa"/>
          </w:tcPr>
          <w:p w:rsidR="001640DF" w:rsidRPr="00C804AA" w:rsidRDefault="001640DF" w:rsidP="001640DF">
            <w:pPr>
              <w:tabs>
                <w:tab w:val="left" w:pos="851"/>
                <w:tab w:val="left" w:pos="1843"/>
              </w:tabs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</w:rPr>
            </w:pPr>
            <w:r w:rsidRPr="00C804AA">
              <w:rPr>
                <w:rFonts w:eastAsia="Calibri"/>
                <w:b/>
                <w:bCs/>
                <w:sz w:val="24"/>
                <w:szCs w:val="24"/>
              </w:rPr>
              <w:t>Время и календарь</w:t>
            </w:r>
          </w:p>
        </w:tc>
        <w:tc>
          <w:tcPr>
            <w:tcW w:w="6804" w:type="dxa"/>
          </w:tcPr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>Наша планета во Вселенной. Солнце — источник тепла</w:t>
            </w:r>
          </w:p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>и света на Земле. Луна — спутник Земли. Смена дня и ночи.</w:t>
            </w:r>
          </w:p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>Смена времен года. Наблюдение за небесными телами — основа измерения времени и создания календаря.</w:t>
            </w:r>
          </w:p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>Способы измерения времени; старинные и современные</w:t>
            </w:r>
          </w:p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>часы.</w:t>
            </w:r>
          </w:p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>Календарь. Названия месяцев и дней недели. Народный</w:t>
            </w:r>
          </w:p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>календарь. Наши праздники. Экологический календарь.</w:t>
            </w:r>
          </w:p>
          <w:p w:rsidR="001640DF" w:rsidRPr="00C804AA" w:rsidRDefault="001640DF" w:rsidP="001640DF">
            <w:pPr>
              <w:tabs>
                <w:tab w:val="left" w:pos="851"/>
                <w:tab w:val="left" w:pos="1843"/>
              </w:tabs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1640DF" w:rsidRPr="009E03FF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</w:rPr>
            </w:pPr>
            <w:r w:rsidRPr="009E03FF">
              <w:rPr>
                <w:rFonts w:eastAsia="Calibri"/>
                <w:b/>
                <w:bCs/>
              </w:rPr>
              <w:t>15 ч</w:t>
            </w:r>
          </w:p>
          <w:p w:rsidR="001640DF" w:rsidRPr="001640DF" w:rsidRDefault="001640DF" w:rsidP="001640DF">
            <w:pPr>
              <w:tabs>
                <w:tab w:val="left" w:pos="851"/>
                <w:tab w:val="left" w:pos="1843"/>
              </w:tabs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640DF" w:rsidRPr="001640DF" w:rsidTr="001640DF">
        <w:tc>
          <w:tcPr>
            <w:tcW w:w="1384" w:type="dxa"/>
          </w:tcPr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  <w:r w:rsidRPr="00C804AA">
              <w:rPr>
                <w:rFonts w:eastAsia="Calibri"/>
                <w:b/>
                <w:bCs/>
                <w:sz w:val="24"/>
                <w:szCs w:val="24"/>
              </w:rPr>
              <w:t xml:space="preserve">Осень </w:t>
            </w:r>
          </w:p>
          <w:p w:rsidR="001640DF" w:rsidRPr="00C804AA" w:rsidRDefault="001640DF" w:rsidP="001640DF">
            <w:pPr>
              <w:tabs>
                <w:tab w:val="left" w:pos="851"/>
                <w:tab w:val="left" w:pos="1843"/>
              </w:tabs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>Народные названия осенних месяцев. «Осенний» Новый год — проводы лета. Три встречи осени по народному календарю. Вспомним о лете: труд людей и народные праздники конца лета.</w:t>
            </w:r>
          </w:p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>Неживая природа летом и осенью (высота солнца над горизонтом, температура, дожди, грозы, заморозки и т. д.). Круговорот воды в природе.</w:t>
            </w:r>
          </w:p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 xml:space="preserve">Загадки о солнце, земле, воде, дожде, грозе. Осенние </w:t>
            </w:r>
            <w:proofErr w:type="spellStart"/>
            <w:r w:rsidRPr="00C804AA">
              <w:rPr>
                <w:rFonts w:eastAsia="Calibri"/>
                <w:sz w:val="24"/>
                <w:szCs w:val="24"/>
              </w:rPr>
              <w:t>дни-погодоуказатели</w:t>
            </w:r>
            <w:proofErr w:type="spellEnd"/>
            <w:r w:rsidRPr="00C804AA">
              <w:rPr>
                <w:rFonts w:eastAsia="Calibri"/>
                <w:sz w:val="24"/>
                <w:szCs w:val="24"/>
              </w:rPr>
              <w:t>. Особая пора осеннего равноденствия в природе и культуре.</w:t>
            </w:r>
          </w:p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>26 сентября — «Корнильев день на дворе, всяк корешок в своей норе». Части растения — корень, стебель, лист, цветок, плод с семенами. Разнообразие стеблей, листьев, плодов растений. Луковица, клубень, корнеплод. Загадки о культурных растениях. Травянистые растения ближайшего природного окружения. Осенние изменения в жизни травянистых растений. Народные осенние приметы и присловья.</w:t>
            </w:r>
          </w:p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>Деревья и кустарники родного края. Загадки о деревьях</w:t>
            </w:r>
          </w:p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>и кустарниках. Осенняя окраска листьев. Листопад, его значение для растений. Взаимосвязи деревьев и кустарников с животными. Приспособленность плодов и семян растений к распространению с помощью животных и с помощью ветра.</w:t>
            </w:r>
          </w:p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>«Тит последний гриб растит». Грибы, их строение на примере шляпочных грибов, роль в лесу (взаимосвязи с растениями и животными леса). Съедобные и несъедобные грибы. Правила сбора грибов. Загадки о грибах.</w:t>
            </w:r>
          </w:p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>Насекомые и пауки, их жизнь летом и осенью. Важнейшее внешнее различие между насекомыми и пауками: шесть ножек у насекомых, восемь у пауков. Представление о развитии насекомых; личинка и взрослое насекомое. Необходимость бережного отношения к паукам. Наблюдение за поведением пауков в осенних народных прогнозах погоды.</w:t>
            </w:r>
          </w:p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 xml:space="preserve">Птицы, их жизнь летом и осенью. Перелетные и зимующие птицы. Уменьшение продолжительности дня осенью — сигнал к началу перелета. 1 октября — </w:t>
            </w:r>
            <w:proofErr w:type="spellStart"/>
            <w:r w:rsidRPr="00C804AA">
              <w:rPr>
                <w:rFonts w:eastAsia="Calibri"/>
                <w:sz w:val="24"/>
                <w:szCs w:val="24"/>
              </w:rPr>
              <w:t>день-погодоуказатель</w:t>
            </w:r>
            <w:proofErr w:type="spellEnd"/>
            <w:r w:rsidRPr="00C804AA">
              <w:rPr>
                <w:rFonts w:eastAsia="Calibri"/>
                <w:sz w:val="24"/>
                <w:szCs w:val="24"/>
              </w:rPr>
              <w:t xml:space="preserve">: «Арина — журавлиный лёт». Запасание корма зимующими птицами — одна из черт их приспособленности к сезонным изменениям в природе. Подкормка птиц зимой; различные виды кормушек. </w:t>
            </w:r>
            <w:r w:rsidRPr="00C804AA">
              <w:rPr>
                <w:rFonts w:eastAsia="Calibri"/>
                <w:sz w:val="24"/>
                <w:szCs w:val="24"/>
              </w:rPr>
              <w:lastRenderedPageBreak/>
              <w:t>День птиц-зимников по народному календарю.</w:t>
            </w:r>
          </w:p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>Звери, их жизнь летом и осенью. Загадки о зверях.</w:t>
            </w:r>
          </w:p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>Осенние изменения в жизни лягушек, жаб, змей, ящериц.</w:t>
            </w:r>
          </w:p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>Правила поведения в природе, направленные на сбережение растений, насекомых, птиц, зверей, грибов.</w:t>
            </w:r>
          </w:p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>Укрепление и охрана здоровья летом и осенью. Летние и осенние игры.</w:t>
            </w:r>
          </w:p>
          <w:p w:rsidR="001640DF" w:rsidRPr="00B5029F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>Труд людей осенью (уход за домашними животными, уборка урожая, осенняя вспашка и озимый сев, домашние осенние заготовки и т. д.). Народные праздники осенью. Проводы осени.</w:t>
            </w:r>
            <w:r w:rsidRPr="00C804AA">
              <w:rPr>
                <w:rFonts w:eastAsia="Calibri"/>
                <w:i/>
                <w:iCs/>
                <w:sz w:val="24"/>
                <w:szCs w:val="24"/>
              </w:rPr>
              <w:t xml:space="preserve"> Блок внеклассной, внешкольной работы: </w:t>
            </w:r>
            <w:r w:rsidRPr="00C804AA">
              <w:rPr>
                <w:rFonts w:eastAsia="Calibri"/>
                <w:sz w:val="24"/>
                <w:szCs w:val="24"/>
              </w:rPr>
              <w:t>осенние экскурсии для наблюдения за изменениями в природе своего края; подготовка и проведение осенних праздников по традициям народов своего края.</w:t>
            </w:r>
          </w:p>
          <w:p w:rsidR="001640DF" w:rsidRPr="00C804AA" w:rsidRDefault="001640DF" w:rsidP="001640DF">
            <w:pPr>
              <w:tabs>
                <w:tab w:val="left" w:pos="851"/>
                <w:tab w:val="left" w:pos="1843"/>
              </w:tabs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1640DF" w:rsidRPr="001640DF" w:rsidRDefault="001640DF" w:rsidP="001640DF">
            <w:pPr>
              <w:tabs>
                <w:tab w:val="left" w:pos="851"/>
                <w:tab w:val="left" w:pos="1843"/>
              </w:tabs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</w:rPr>
            </w:pPr>
            <w:r w:rsidRPr="009E03FF">
              <w:rPr>
                <w:rFonts w:eastAsia="Calibri"/>
                <w:b/>
                <w:bCs/>
              </w:rPr>
              <w:lastRenderedPageBreak/>
              <w:t>19 ч</w:t>
            </w:r>
          </w:p>
        </w:tc>
      </w:tr>
      <w:tr w:rsidR="001640DF" w:rsidRPr="001640DF" w:rsidTr="001640DF">
        <w:tc>
          <w:tcPr>
            <w:tcW w:w="1384" w:type="dxa"/>
          </w:tcPr>
          <w:p w:rsidR="001640DF" w:rsidRPr="00C804AA" w:rsidRDefault="001640DF" w:rsidP="001640DF">
            <w:pPr>
              <w:tabs>
                <w:tab w:val="left" w:pos="851"/>
                <w:tab w:val="left" w:pos="1843"/>
              </w:tabs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</w:rPr>
            </w:pPr>
            <w:r w:rsidRPr="00C804AA">
              <w:rPr>
                <w:rFonts w:eastAsia="Calibri"/>
                <w:b/>
                <w:bCs/>
                <w:sz w:val="24"/>
                <w:szCs w:val="24"/>
              </w:rPr>
              <w:lastRenderedPageBreak/>
              <w:t>Зима</w:t>
            </w:r>
          </w:p>
        </w:tc>
        <w:tc>
          <w:tcPr>
            <w:tcW w:w="6804" w:type="dxa"/>
          </w:tcPr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>Народные названия зимних месяцев. Зимние приметы и присловья.</w:t>
            </w:r>
          </w:p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 xml:space="preserve">Зимние </w:t>
            </w:r>
            <w:proofErr w:type="spellStart"/>
            <w:r w:rsidRPr="00C804AA">
              <w:rPr>
                <w:rFonts w:eastAsia="Calibri"/>
                <w:sz w:val="24"/>
                <w:szCs w:val="24"/>
              </w:rPr>
              <w:t>дни-погодоуказатели</w:t>
            </w:r>
            <w:proofErr w:type="spellEnd"/>
            <w:r w:rsidRPr="00C804AA">
              <w:rPr>
                <w:rFonts w:eastAsia="Calibri"/>
                <w:sz w:val="24"/>
                <w:szCs w:val="24"/>
              </w:rPr>
              <w:t>. «Анна Зимняя» — самый короткий день в году.</w:t>
            </w:r>
          </w:p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 xml:space="preserve">Особая пора зимнего солнцеворота. Зимнее </w:t>
            </w:r>
            <w:proofErr w:type="spellStart"/>
            <w:r w:rsidRPr="00C804AA">
              <w:rPr>
                <w:rFonts w:eastAsia="Calibri"/>
                <w:sz w:val="24"/>
                <w:szCs w:val="24"/>
              </w:rPr>
              <w:t>новолетие</w:t>
            </w:r>
            <w:proofErr w:type="spellEnd"/>
            <w:r w:rsidRPr="00C804AA">
              <w:rPr>
                <w:rFonts w:eastAsia="Calibri"/>
                <w:sz w:val="24"/>
                <w:szCs w:val="24"/>
              </w:rPr>
              <w:t>. Зима — время сказок.</w:t>
            </w:r>
          </w:p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>Неживая природа зимой. Свойства снега и льда. Загадки о снеге и льде.</w:t>
            </w:r>
          </w:p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>Жизнь деревьев и кустарников зимой. Строение почки дерева и кустарника; защитная роль чешуек почки. Взаимосвязи лиственных и хвойных деревьев с животными.</w:t>
            </w:r>
          </w:p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>Травянистые растения зимой, значение снега в их жизни.</w:t>
            </w:r>
          </w:p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>Насекомые зимой (рассматриваются примеры, показывающие, что насекомые могут зимовать на стадии яиц, личинок, куколок, взрослых животных).</w:t>
            </w:r>
          </w:p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>Птицы зимой. Образование стаек зимующих птиц как пример приспособления к суровым условиям жизни. Представление о сезонной смене корма (на примере дятла). Зимнее гнездование клестов. Птицы, проводящие зиму вблизи человеческого жилья (воробьи, синицы, вороны, галки и др.).</w:t>
            </w:r>
          </w:p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>Подкормка птиц зимой.</w:t>
            </w:r>
          </w:p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>Жизнь зверей зимой: полевки и мыши, ласки, лисы, зайца, волка, кабана, лося и др. (по выбору учителя). Следы зверей на снегу.</w:t>
            </w:r>
          </w:p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>Подкормка диких зверей зимой. Загадки и сказки о диких животных.</w:t>
            </w:r>
          </w:p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>Взаимосвязи в природе (на примере зимней жизни леса).</w:t>
            </w:r>
          </w:p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>Культура поведения в природе зимой.</w:t>
            </w:r>
          </w:p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>Укрепление и охрана здоровья зимой. Зимние игры.</w:t>
            </w:r>
          </w:p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>Труд людей зимой (снегозадержание; ремонтные работы; труд в зернохранилищах и овощехранилищах; уход за домашними животными; прядение и т. д.). Главные народные зимние праздники. Проводы зимы.</w:t>
            </w:r>
          </w:p>
          <w:p w:rsidR="001640DF" w:rsidRPr="003B3CAA" w:rsidRDefault="001640DF" w:rsidP="003B3CA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i/>
                <w:iCs/>
                <w:sz w:val="24"/>
                <w:szCs w:val="24"/>
              </w:rPr>
              <w:t xml:space="preserve">Блок внеклассной, внешкольной работы: </w:t>
            </w:r>
            <w:r w:rsidRPr="00C804AA">
              <w:rPr>
                <w:rFonts w:eastAsia="Calibri"/>
                <w:sz w:val="24"/>
                <w:szCs w:val="24"/>
              </w:rPr>
              <w:t>зимние экскурсии для наблюдения за жизнью природы своего края; подготовка и проведение зимних праздников по традициям народов своего края.</w:t>
            </w:r>
          </w:p>
        </w:tc>
        <w:tc>
          <w:tcPr>
            <w:tcW w:w="1383" w:type="dxa"/>
          </w:tcPr>
          <w:p w:rsidR="001640DF" w:rsidRPr="001640DF" w:rsidRDefault="003B3CAA" w:rsidP="001640DF">
            <w:pPr>
              <w:tabs>
                <w:tab w:val="left" w:pos="851"/>
                <w:tab w:val="left" w:pos="1843"/>
              </w:tabs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bCs/>
              </w:rPr>
              <w:t>15 ч</w:t>
            </w:r>
          </w:p>
        </w:tc>
      </w:tr>
      <w:tr w:rsidR="001640DF" w:rsidRPr="001640DF" w:rsidTr="001640DF">
        <w:tc>
          <w:tcPr>
            <w:tcW w:w="1384" w:type="dxa"/>
          </w:tcPr>
          <w:p w:rsidR="001640DF" w:rsidRPr="00C804AA" w:rsidRDefault="001640DF" w:rsidP="001640DF">
            <w:pPr>
              <w:tabs>
                <w:tab w:val="left" w:pos="851"/>
                <w:tab w:val="left" w:pos="1843"/>
              </w:tabs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</w:rPr>
            </w:pPr>
            <w:r w:rsidRPr="00C804AA">
              <w:rPr>
                <w:rFonts w:eastAsia="Calibri"/>
                <w:b/>
                <w:bCs/>
                <w:sz w:val="24"/>
                <w:szCs w:val="24"/>
              </w:rPr>
              <w:lastRenderedPageBreak/>
              <w:t>Весна и лето</w:t>
            </w:r>
          </w:p>
        </w:tc>
        <w:tc>
          <w:tcPr>
            <w:tcW w:w="6804" w:type="dxa"/>
          </w:tcPr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>Народные названия весенних месяцев. Три встречи весны.</w:t>
            </w:r>
          </w:p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 xml:space="preserve">Весенние приметы и присловья. Весенние </w:t>
            </w:r>
            <w:proofErr w:type="spellStart"/>
            <w:r w:rsidRPr="00C804AA">
              <w:rPr>
                <w:rFonts w:eastAsia="Calibri"/>
                <w:sz w:val="24"/>
                <w:szCs w:val="24"/>
              </w:rPr>
              <w:t>дни-погодоуказатели</w:t>
            </w:r>
            <w:proofErr w:type="spellEnd"/>
            <w:r w:rsidRPr="00C804AA">
              <w:rPr>
                <w:rFonts w:eastAsia="Calibri"/>
                <w:sz w:val="24"/>
                <w:szCs w:val="24"/>
              </w:rPr>
              <w:t>. 1 (14) марта—«</w:t>
            </w:r>
            <w:proofErr w:type="spellStart"/>
            <w:r w:rsidRPr="00C804AA">
              <w:rPr>
                <w:rFonts w:eastAsia="Calibri"/>
                <w:sz w:val="24"/>
                <w:szCs w:val="24"/>
              </w:rPr>
              <w:t>Авдотья</w:t>
            </w:r>
            <w:proofErr w:type="spellEnd"/>
            <w:r w:rsidRPr="00C804AA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C804AA">
              <w:rPr>
                <w:rFonts w:eastAsia="Calibri"/>
                <w:sz w:val="24"/>
                <w:szCs w:val="24"/>
              </w:rPr>
              <w:t>Весновка</w:t>
            </w:r>
            <w:proofErr w:type="spellEnd"/>
            <w:r w:rsidRPr="00C804AA">
              <w:rPr>
                <w:rFonts w:eastAsia="Calibri"/>
                <w:sz w:val="24"/>
                <w:szCs w:val="24"/>
              </w:rPr>
              <w:t xml:space="preserve">»: весеннее </w:t>
            </w:r>
            <w:proofErr w:type="spellStart"/>
            <w:r w:rsidRPr="00C804AA">
              <w:rPr>
                <w:rFonts w:eastAsia="Calibri"/>
                <w:sz w:val="24"/>
                <w:szCs w:val="24"/>
              </w:rPr>
              <w:t>новолетие</w:t>
            </w:r>
            <w:proofErr w:type="spellEnd"/>
            <w:r w:rsidRPr="00C804AA">
              <w:rPr>
                <w:rFonts w:eastAsia="Calibri"/>
                <w:sz w:val="24"/>
                <w:szCs w:val="24"/>
              </w:rPr>
              <w:t>.</w:t>
            </w:r>
          </w:p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>Неживая природа весной (высота солнца над горизонтом, температура, таяние снега, ледоход, половодье и т. д.). Народные песни в пору ледохода.</w:t>
            </w:r>
          </w:p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 xml:space="preserve">Деревья и кустарники весной: начало </w:t>
            </w:r>
            <w:proofErr w:type="spellStart"/>
            <w:r w:rsidRPr="00C804AA">
              <w:rPr>
                <w:rFonts w:eastAsia="Calibri"/>
                <w:sz w:val="24"/>
                <w:szCs w:val="24"/>
              </w:rPr>
              <w:t>сокодвижения</w:t>
            </w:r>
            <w:proofErr w:type="spellEnd"/>
            <w:r w:rsidRPr="00C804AA">
              <w:rPr>
                <w:rFonts w:eastAsia="Calibri"/>
                <w:sz w:val="24"/>
                <w:szCs w:val="24"/>
              </w:rPr>
              <w:t>, цветение, набухание почек и распускание листьев. Охрана деревьев и кустарников весной. Загадки о березе.</w:t>
            </w:r>
          </w:p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>Раннецветущие травянистые растения, их разнообразие, особенности строения, эстетическое значение. Необходимость бережного отношения к раннецветущим растениям. Загадки о раннецветущих растениях.</w:t>
            </w:r>
          </w:p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>Насекомые весной. Представление об относительности вреда и пользы от насекомых; их роль в природе. Красота насекомых. Необходимость бережного отношения к ним.</w:t>
            </w:r>
          </w:p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 xml:space="preserve">Жизнь птиц весной и их охрана. Особая пора весеннего равноденствия: народная традиция </w:t>
            </w:r>
            <w:proofErr w:type="spellStart"/>
            <w:r w:rsidRPr="00C804AA">
              <w:rPr>
                <w:rFonts w:eastAsia="Calibri"/>
                <w:sz w:val="24"/>
                <w:szCs w:val="24"/>
              </w:rPr>
              <w:t>закликания</w:t>
            </w:r>
            <w:proofErr w:type="spellEnd"/>
            <w:r w:rsidRPr="00C804AA">
              <w:rPr>
                <w:rFonts w:eastAsia="Calibri"/>
                <w:sz w:val="24"/>
                <w:szCs w:val="24"/>
              </w:rPr>
              <w:t xml:space="preserve"> птиц.</w:t>
            </w:r>
          </w:p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>Весенние изменения в жизни зверей, лягушек и жаб, ящериц и змей.</w:t>
            </w:r>
          </w:p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>Представление о развитии лягушек и жаб, о ядовитых и неядовитых змеях. Необходимость бережного отношения к животным, которых люди не любят. Образ лягушки и ужа в народном искусстве.</w:t>
            </w:r>
          </w:p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>Правила поведения в природе, направленные на сбережение растений, насекомых, птиц, зверей, лягушек, жаб, ящериц, змей.</w:t>
            </w:r>
          </w:p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>Труд людей весной (весенняя вспашка и сев яровых; посадка культурных растений в саду и огороде; уход за домашними животными; ткачество и беление холстов и т. д.).</w:t>
            </w:r>
          </w:p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>Укрепление и охрана здоровья весной. Весенние игры.</w:t>
            </w:r>
          </w:p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>Народные весенние праздники. Проводы весны.</w:t>
            </w:r>
          </w:p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 xml:space="preserve">Народные названия летних месяцев. Летние приметы и присловья. Летние </w:t>
            </w:r>
            <w:proofErr w:type="spellStart"/>
            <w:r w:rsidRPr="00C804AA">
              <w:rPr>
                <w:rFonts w:eastAsia="Calibri"/>
                <w:sz w:val="24"/>
                <w:szCs w:val="24"/>
              </w:rPr>
              <w:t>дни-погодоуказатели</w:t>
            </w:r>
            <w:proofErr w:type="spellEnd"/>
            <w:r w:rsidRPr="00C804AA">
              <w:rPr>
                <w:rFonts w:eastAsia="Calibri"/>
                <w:sz w:val="24"/>
                <w:szCs w:val="24"/>
              </w:rPr>
              <w:t xml:space="preserve">. Особая пора летнего солнцеворота: самые длинные дни в году. Летнее </w:t>
            </w:r>
            <w:proofErr w:type="spellStart"/>
            <w:r w:rsidRPr="00C804AA">
              <w:rPr>
                <w:rFonts w:eastAsia="Calibri"/>
                <w:sz w:val="24"/>
                <w:szCs w:val="24"/>
              </w:rPr>
              <w:t>новолетие</w:t>
            </w:r>
            <w:proofErr w:type="spellEnd"/>
            <w:r w:rsidRPr="00C804AA">
              <w:rPr>
                <w:rFonts w:eastAsia="Calibri"/>
                <w:sz w:val="24"/>
                <w:szCs w:val="24"/>
              </w:rPr>
              <w:t xml:space="preserve"> в календаре северных народов России.</w:t>
            </w:r>
          </w:p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>Труд людей летом. Народные летние праздники.</w:t>
            </w:r>
          </w:p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>Лекарственные травы, правила их сбора. Народные рецепты и «зеленая аптека».</w:t>
            </w:r>
          </w:p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i/>
                <w:iCs/>
                <w:sz w:val="24"/>
                <w:szCs w:val="24"/>
              </w:rPr>
              <w:t xml:space="preserve">Блок внеклассной, внешкольной работы: </w:t>
            </w:r>
            <w:r w:rsidRPr="00C804AA">
              <w:rPr>
                <w:rFonts w:eastAsia="Calibri"/>
                <w:sz w:val="24"/>
                <w:szCs w:val="24"/>
              </w:rPr>
              <w:t>весенние экскурсии для наблюдения над изменениями в природе своей местности и развития навыков экологически грамотного поведения в природной среде; подготовка и проведение весенних</w:t>
            </w:r>
          </w:p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>праздников по традициям народов своего края.</w:t>
            </w:r>
          </w:p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 xml:space="preserve">Экскурсии в краеведческий музей для знакомства с культурой сезонного труда и календарных праздников, характерных для народов своего края. </w:t>
            </w:r>
          </w:p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 xml:space="preserve"> Встречи с народными мастерами и исполнителями произведений народного музыкально-поэтического творчества.</w:t>
            </w:r>
          </w:p>
          <w:p w:rsidR="001640DF" w:rsidRPr="00C804AA" w:rsidRDefault="001640DF" w:rsidP="001640DF">
            <w:pPr>
              <w:tabs>
                <w:tab w:val="left" w:pos="851"/>
                <w:tab w:val="left" w:pos="1843"/>
              </w:tabs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1640DF" w:rsidRPr="001640DF" w:rsidRDefault="001640DF" w:rsidP="001640DF">
            <w:pPr>
              <w:tabs>
                <w:tab w:val="left" w:pos="851"/>
                <w:tab w:val="left" w:pos="1843"/>
              </w:tabs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</w:rPr>
            </w:pPr>
            <w:r w:rsidRPr="009E03FF">
              <w:rPr>
                <w:rFonts w:eastAsia="Calibri"/>
                <w:b/>
                <w:bCs/>
              </w:rPr>
              <w:t>19ч</w:t>
            </w:r>
          </w:p>
        </w:tc>
      </w:tr>
      <w:tr w:rsidR="003B3CAA" w:rsidRPr="001640DF" w:rsidTr="001640DF">
        <w:tc>
          <w:tcPr>
            <w:tcW w:w="1384" w:type="dxa"/>
          </w:tcPr>
          <w:p w:rsidR="003B3CAA" w:rsidRPr="003B3CAA" w:rsidRDefault="003B3CAA" w:rsidP="001640DF">
            <w:pPr>
              <w:tabs>
                <w:tab w:val="left" w:pos="851"/>
                <w:tab w:val="left" w:pos="1843"/>
              </w:tabs>
              <w:autoSpaceDE w:val="0"/>
              <w:autoSpaceDN w:val="0"/>
              <w:adjustRightInd w:val="0"/>
              <w:rPr>
                <w:rFonts w:eastAsia="Calibri"/>
                <w:b/>
                <w:bCs/>
                <w:sz w:val="24"/>
                <w:szCs w:val="24"/>
                <w:lang w:val="tt-RU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val="tt-RU"/>
              </w:rPr>
              <w:t>всего</w:t>
            </w:r>
          </w:p>
        </w:tc>
        <w:tc>
          <w:tcPr>
            <w:tcW w:w="6804" w:type="dxa"/>
          </w:tcPr>
          <w:p w:rsidR="003B3CAA" w:rsidRPr="00C804AA" w:rsidRDefault="003B3CAA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83" w:type="dxa"/>
          </w:tcPr>
          <w:p w:rsidR="003B3CAA" w:rsidRPr="003B3CAA" w:rsidRDefault="003B3CAA" w:rsidP="001640DF">
            <w:pPr>
              <w:tabs>
                <w:tab w:val="left" w:pos="851"/>
                <w:tab w:val="left" w:pos="1843"/>
              </w:tabs>
              <w:autoSpaceDE w:val="0"/>
              <w:autoSpaceDN w:val="0"/>
              <w:adjustRightInd w:val="0"/>
              <w:rPr>
                <w:rFonts w:eastAsia="Calibri"/>
                <w:b/>
                <w:bCs/>
                <w:lang w:val="tt-RU"/>
              </w:rPr>
            </w:pPr>
            <w:r>
              <w:rPr>
                <w:rFonts w:eastAsia="Calibri"/>
                <w:b/>
                <w:bCs/>
                <w:lang w:val="tt-RU"/>
              </w:rPr>
              <w:t>68 ч.</w:t>
            </w:r>
          </w:p>
        </w:tc>
      </w:tr>
    </w:tbl>
    <w:p w:rsidR="004132D8" w:rsidRPr="00B5029F" w:rsidRDefault="004132D8" w:rsidP="00B502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0"/>
          <w:szCs w:val="20"/>
          <w:lang w:eastAsia="ru-RU"/>
        </w:rPr>
      </w:pPr>
      <w:r w:rsidRPr="004132D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Календарно – тематическое планирование</w:t>
      </w:r>
    </w:p>
    <w:p w:rsidR="004132D8" w:rsidRDefault="004132D8" w:rsidP="004132D8">
      <w:pPr>
        <w:shd w:val="clear" w:color="auto" w:fill="FFFFFF"/>
        <w:spacing w:after="0" w:line="293" w:lineRule="exact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132D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 класс (68 часов)</w:t>
      </w:r>
    </w:p>
    <w:p w:rsidR="004132D8" w:rsidRPr="004132D8" w:rsidRDefault="004132D8" w:rsidP="004132D8">
      <w:pPr>
        <w:shd w:val="clear" w:color="auto" w:fill="FFFFFF"/>
        <w:spacing w:after="0" w:line="293" w:lineRule="exact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W w:w="10632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6"/>
        <w:gridCol w:w="2835"/>
        <w:gridCol w:w="708"/>
        <w:gridCol w:w="4819"/>
        <w:gridCol w:w="850"/>
        <w:gridCol w:w="825"/>
        <w:gridCol w:w="29"/>
      </w:tblGrid>
      <w:tr w:rsidR="004132D8" w:rsidRPr="004132D8" w:rsidTr="00B5029F">
        <w:trPr>
          <w:trHeight w:val="370"/>
        </w:trPr>
        <w:tc>
          <w:tcPr>
            <w:tcW w:w="566" w:type="dxa"/>
            <w:vMerge w:val="restart"/>
          </w:tcPr>
          <w:p w:rsidR="004132D8" w:rsidRPr="004132D8" w:rsidRDefault="00045D5E" w:rsidP="004132D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№</w:t>
            </w:r>
          </w:p>
        </w:tc>
        <w:tc>
          <w:tcPr>
            <w:tcW w:w="2835" w:type="dxa"/>
            <w:vMerge w:val="restart"/>
          </w:tcPr>
          <w:p w:rsidR="004132D8" w:rsidRPr="004132D8" w:rsidRDefault="004132D8" w:rsidP="00F3309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</w:p>
        </w:tc>
        <w:tc>
          <w:tcPr>
            <w:tcW w:w="708" w:type="dxa"/>
            <w:vMerge w:val="restart"/>
          </w:tcPr>
          <w:p w:rsidR="004132D8" w:rsidRPr="004132D8" w:rsidRDefault="004132D8" w:rsidP="004132D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Кол-во час</w:t>
            </w:r>
          </w:p>
        </w:tc>
        <w:tc>
          <w:tcPr>
            <w:tcW w:w="4819" w:type="dxa"/>
            <w:vMerge w:val="restart"/>
          </w:tcPr>
          <w:p w:rsidR="004132D8" w:rsidRPr="00F33098" w:rsidRDefault="00F33098" w:rsidP="00F330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33098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учебной деятельности обучающихся</w:t>
            </w:r>
          </w:p>
        </w:tc>
        <w:tc>
          <w:tcPr>
            <w:tcW w:w="1704" w:type="dxa"/>
            <w:gridSpan w:val="3"/>
          </w:tcPr>
          <w:p w:rsidR="004132D8" w:rsidRPr="004132D8" w:rsidRDefault="004132D8" w:rsidP="004132D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4132D8" w:rsidRPr="004132D8" w:rsidTr="00B5029F">
        <w:trPr>
          <w:trHeight w:val="370"/>
        </w:trPr>
        <w:tc>
          <w:tcPr>
            <w:tcW w:w="566" w:type="dxa"/>
            <w:vMerge/>
          </w:tcPr>
          <w:p w:rsidR="004132D8" w:rsidRPr="004132D8" w:rsidRDefault="004132D8" w:rsidP="004132D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4132D8" w:rsidRPr="004132D8" w:rsidRDefault="004132D8" w:rsidP="004132D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</w:tcPr>
          <w:p w:rsidR="004132D8" w:rsidRPr="004132D8" w:rsidRDefault="004132D8" w:rsidP="004132D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vMerge/>
          </w:tcPr>
          <w:p w:rsidR="004132D8" w:rsidRPr="004132D8" w:rsidRDefault="004132D8" w:rsidP="004132D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4132D8" w:rsidRPr="004132D8" w:rsidRDefault="004132D8" w:rsidP="00045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854" w:type="dxa"/>
            <w:gridSpan w:val="2"/>
          </w:tcPr>
          <w:p w:rsidR="004132D8" w:rsidRPr="004132D8" w:rsidRDefault="00045D5E" w:rsidP="004132D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Факт</w:t>
            </w:r>
          </w:p>
        </w:tc>
      </w:tr>
      <w:tr w:rsidR="004132D8" w:rsidRPr="004132D8" w:rsidTr="00B5029F">
        <w:trPr>
          <w:trHeight w:val="420"/>
        </w:trPr>
        <w:tc>
          <w:tcPr>
            <w:tcW w:w="10632" w:type="dxa"/>
            <w:gridSpan w:val="7"/>
          </w:tcPr>
          <w:p w:rsidR="004132D8" w:rsidRPr="004132D8" w:rsidRDefault="004132D8" w:rsidP="004132D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 xml:space="preserve">                            Раз</w:t>
            </w:r>
            <w:proofErr w:type="spellStart"/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здел</w:t>
            </w:r>
            <w:proofErr w:type="spellEnd"/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«Вселенная, время, календарь» -15 часов</w:t>
            </w:r>
          </w:p>
        </w:tc>
      </w:tr>
      <w:tr w:rsidR="004132D8" w:rsidRPr="004132D8" w:rsidTr="00B5029F">
        <w:trPr>
          <w:trHeight w:val="370"/>
        </w:trPr>
        <w:tc>
          <w:tcPr>
            <w:tcW w:w="566" w:type="dxa"/>
          </w:tcPr>
          <w:p w:rsidR="004132D8" w:rsidRPr="004132D8" w:rsidRDefault="004132D8" w:rsidP="004132D8">
            <w:pPr>
              <w:spacing w:after="0" w:line="240" w:lineRule="auto"/>
              <w:ind w:left="-10" w:firstLine="1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835" w:type="dxa"/>
          </w:tcPr>
          <w:p w:rsidR="004132D8" w:rsidRPr="004132D8" w:rsidRDefault="004132D8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Мы - союз народов России.</w:t>
            </w: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132D8" w:rsidRPr="004132D8" w:rsidRDefault="004132D8" w:rsidP="004132D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Урок изучения нового.</w:t>
            </w:r>
          </w:p>
          <w:p w:rsidR="004132D8" w:rsidRPr="004132D8" w:rsidRDefault="004132D8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Без - Россия </w:t>
            </w:r>
            <w:proofErr w:type="spellStart"/>
            <w:r w:rsidRPr="004132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халыклары</w:t>
            </w:r>
            <w:proofErr w:type="spellEnd"/>
            <w:r w:rsidRPr="004132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32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берлеге</w:t>
            </w:r>
            <w:proofErr w:type="spellEnd"/>
          </w:p>
        </w:tc>
        <w:tc>
          <w:tcPr>
            <w:tcW w:w="708" w:type="dxa"/>
          </w:tcPr>
          <w:p w:rsidR="004132D8" w:rsidRPr="004132D8" w:rsidRDefault="004132D8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</w:tcPr>
          <w:p w:rsidR="004132D8" w:rsidRPr="004132D8" w:rsidRDefault="004132D8" w:rsidP="0041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Назвать субъект Российской Федерации, в котором находится город (село) и школа, где учатся дети; научиться находить и показывать его на политической карте России, называть некоторые его природные и историко-культурные достопримечательности; определять самое интересное и важное в культуре народа, к которому принадлежит каждый из учащихся класса; понимать значение русского языка как государственного языка Российской Федерации.</w:t>
            </w:r>
          </w:p>
        </w:tc>
        <w:tc>
          <w:tcPr>
            <w:tcW w:w="850" w:type="dxa"/>
          </w:tcPr>
          <w:p w:rsidR="004132D8" w:rsidRPr="00B35136" w:rsidRDefault="004132D8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351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  <w:r w:rsidR="002C345F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</w:t>
            </w:r>
            <w:r w:rsidRPr="00B351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54" w:type="dxa"/>
            <w:gridSpan w:val="2"/>
          </w:tcPr>
          <w:p w:rsidR="004132D8" w:rsidRPr="004132D8" w:rsidRDefault="004132D8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2D8" w:rsidRPr="004132D8" w:rsidTr="00B5029F">
        <w:trPr>
          <w:trHeight w:val="370"/>
        </w:trPr>
        <w:tc>
          <w:tcPr>
            <w:tcW w:w="566" w:type="dxa"/>
          </w:tcPr>
          <w:p w:rsidR="004132D8" w:rsidRPr="004132D8" w:rsidRDefault="005E0AA6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4132D8" w:rsidRPr="004132D8" w:rsidRDefault="004132D8" w:rsidP="004132D8">
            <w:pPr>
              <w:tabs>
                <w:tab w:val="left" w:pos="88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ab/>
              <w:t>2.</w:t>
            </w:r>
          </w:p>
        </w:tc>
        <w:tc>
          <w:tcPr>
            <w:tcW w:w="2835" w:type="dxa"/>
          </w:tcPr>
          <w:p w:rsidR="004132D8" w:rsidRPr="004132D8" w:rsidRDefault="004132D8" w:rsidP="004132D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Мы - жители Вселенной.</w:t>
            </w:r>
          </w:p>
          <w:p w:rsidR="004132D8" w:rsidRPr="004132D8" w:rsidRDefault="004132D8" w:rsidP="004132D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132D8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Урок изучения нового.</w:t>
            </w:r>
          </w:p>
          <w:p w:rsidR="004132D8" w:rsidRPr="004132D8" w:rsidRDefault="004132D8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Без- га</w:t>
            </w:r>
            <w:r w:rsidRPr="004132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ләмдә яшәүчеләр</w:t>
            </w:r>
          </w:p>
        </w:tc>
        <w:tc>
          <w:tcPr>
            <w:tcW w:w="708" w:type="dxa"/>
          </w:tcPr>
          <w:p w:rsidR="004132D8" w:rsidRPr="004132D8" w:rsidRDefault="004132D8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</w:tcPr>
          <w:p w:rsidR="004132D8" w:rsidRPr="004132D8" w:rsidRDefault="004132D8" w:rsidP="0041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Научиться видеть взаимосвязь Земли и Вселенной, усвоить названия планет и порядок их расположения в Солнечной системе.</w:t>
            </w:r>
          </w:p>
          <w:p w:rsidR="004132D8" w:rsidRPr="004132D8" w:rsidRDefault="004132D8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Знать</w:t>
            </w: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представления о строении Вселенной, Солнечной системы, планетах и спутниках планет; помочь детям понять зависимость жизни на Земле от ее положения в Солнечной системе.</w:t>
            </w:r>
          </w:p>
        </w:tc>
        <w:tc>
          <w:tcPr>
            <w:tcW w:w="850" w:type="dxa"/>
          </w:tcPr>
          <w:p w:rsidR="004132D8" w:rsidRPr="00B35136" w:rsidRDefault="004132D8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351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  <w:r w:rsidR="002C345F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7</w:t>
            </w:r>
            <w:r w:rsidRPr="00B351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54" w:type="dxa"/>
            <w:gridSpan w:val="2"/>
          </w:tcPr>
          <w:p w:rsidR="004132D8" w:rsidRPr="004132D8" w:rsidRDefault="004132D8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2D8" w:rsidRPr="004132D8" w:rsidTr="00B5029F">
        <w:trPr>
          <w:trHeight w:val="370"/>
        </w:trPr>
        <w:tc>
          <w:tcPr>
            <w:tcW w:w="566" w:type="dxa"/>
          </w:tcPr>
          <w:p w:rsidR="004132D8" w:rsidRPr="004132D8" w:rsidRDefault="004132D8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4132D8" w:rsidRPr="004132D8" w:rsidRDefault="004132D8" w:rsidP="004132D8">
            <w:pPr>
              <w:tabs>
                <w:tab w:val="left" w:pos="99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4132D8" w:rsidRPr="004132D8" w:rsidRDefault="004132D8" w:rsidP="004132D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Наш «</w:t>
            </w:r>
            <w:proofErr w:type="spellStart"/>
            <w:proofErr w:type="gramStart"/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космичес-кий</w:t>
            </w:r>
            <w:proofErr w:type="spellEnd"/>
            <w:proofErr w:type="gramEnd"/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корабль»</w:t>
            </w: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- Земля. </w:t>
            </w:r>
            <w:r w:rsidRPr="004132D8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Практическая работа с </w:t>
            </w:r>
          </w:p>
          <w:p w:rsidR="004132D8" w:rsidRPr="004132D8" w:rsidRDefault="004132D8" w:rsidP="004132D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компасом</w:t>
            </w:r>
          </w:p>
          <w:p w:rsidR="004132D8" w:rsidRPr="004132D8" w:rsidRDefault="004132D8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Җир – безнең “космик корабл</w:t>
            </w:r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ь</w:t>
            </w:r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”</w:t>
            </w:r>
          </w:p>
        </w:tc>
        <w:tc>
          <w:tcPr>
            <w:tcW w:w="708" w:type="dxa"/>
          </w:tcPr>
          <w:p w:rsidR="004132D8" w:rsidRPr="004132D8" w:rsidRDefault="004132D8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</w:tcPr>
          <w:p w:rsidR="004132D8" w:rsidRPr="004132D8" w:rsidRDefault="004132D8" w:rsidP="0041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Усвоить понятия о горизонте</w:t>
            </w:r>
          </w:p>
          <w:p w:rsidR="004132D8" w:rsidRPr="004132D8" w:rsidRDefault="004132D8" w:rsidP="0041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 сторонах света; научиться обращаться с компасом, определять стороны горизонта.</w:t>
            </w:r>
          </w:p>
          <w:p w:rsidR="004132D8" w:rsidRPr="004132D8" w:rsidRDefault="004132D8" w:rsidP="0041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Знать</w:t>
            </w: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понятие о горизонте, сторонах горизонта, компасе; научить обращению с компасом.</w:t>
            </w:r>
          </w:p>
          <w:p w:rsidR="004132D8" w:rsidRPr="004132D8" w:rsidRDefault="004132D8" w:rsidP="004132D8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4132D8" w:rsidRPr="00B35136" w:rsidRDefault="002C345F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11</w:t>
            </w:r>
            <w:r w:rsidR="004132D8" w:rsidRPr="00B351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54" w:type="dxa"/>
            <w:gridSpan w:val="2"/>
          </w:tcPr>
          <w:p w:rsidR="004132D8" w:rsidRPr="004132D8" w:rsidRDefault="004132D8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2D8" w:rsidRPr="004132D8" w:rsidTr="00B5029F">
        <w:trPr>
          <w:trHeight w:val="1723"/>
        </w:trPr>
        <w:tc>
          <w:tcPr>
            <w:tcW w:w="566" w:type="dxa"/>
          </w:tcPr>
          <w:p w:rsidR="004132D8" w:rsidRPr="004132D8" w:rsidRDefault="004132D8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4132D8" w:rsidRPr="004132D8" w:rsidRDefault="004132D8" w:rsidP="004132D8">
            <w:pPr>
              <w:tabs>
                <w:tab w:val="left" w:pos="1044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2835" w:type="dxa"/>
          </w:tcPr>
          <w:p w:rsidR="004132D8" w:rsidRPr="004132D8" w:rsidRDefault="004132D8" w:rsidP="004132D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Экскурсия «Что нас окружает?»</w:t>
            </w:r>
          </w:p>
          <w:p w:rsidR="004132D8" w:rsidRPr="004132D8" w:rsidRDefault="004132D8" w:rsidP="004132D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Урок совершенствования новых знаний</w:t>
            </w:r>
          </w:p>
          <w:p w:rsidR="004132D8" w:rsidRPr="004132D8" w:rsidRDefault="004132D8" w:rsidP="004132D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Экскурсия «</w:t>
            </w:r>
            <w:proofErr w:type="spellStart"/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Безне</w:t>
            </w:r>
            <w:proofErr w:type="spellEnd"/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урап</w:t>
            </w:r>
            <w:proofErr w:type="spellEnd"/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алган</w:t>
            </w:r>
            <w:proofErr w:type="spellEnd"/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табигать</w:t>
            </w:r>
            <w:proofErr w:type="spellEnd"/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8" w:type="dxa"/>
          </w:tcPr>
          <w:p w:rsidR="004132D8" w:rsidRPr="004132D8" w:rsidRDefault="004132D8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</w:tcPr>
          <w:p w:rsidR="004132D8" w:rsidRPr="004132D8" w:rsidRDefault="004132D8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Уметь</w:t>
            </w:r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наблюдать за окружающей природой, строениями в районе школы, воспитывать бережное отношение к окружающему.</w:t>
            </w:r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Уметь</w:t>
            </w: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наблюдать за окружающими школу деревьями, строениями, природой; заполнять дневник наблюдений</w:t>
            </w:r>
          </w:p>
        </w:tc>
        <w:tc>
          <w:tcPr>
            <w:tcW w:w="850" w:type="dxa"/>
          </w:tcPr>
          <w:p w:rsidR="004132D8" w:rsidRPr="00B35136" w:rsidRDefault="004132D8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351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r w:rsidR="002C345F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</w:t>
            </w:r>
            <w:r w:rsidRPr="00B351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54" w:type="dxa"/>
            <w:gridSpan w:val="2"/>
          </w:tcPr>
          <w:p w:rsidR="004132D8" w:rsidRPr="004132D8" w:rsidRDefault="004132D8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2D8" w:rsidRPr="004132D8" w:rsidTr="00B5029F">
        <w:trPr>
          <w:trHeight w:val="370"/>
        </w:trPr>
        <w:tc>
          <w:tcPr>
            <w:tcW w:w="566" w:type="dxa"/>
          </w:tcPr>
          <w:p w:rsidR="004132D8" w:rsidRPr="004132D8" w:rsidRDefault="004132D8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35" w:type="dxa"/>
          </w:tcPr>
          <w:p w:rsidR="004132D8" w:rsidRPr="004132D8" w:rsidRDefault="004132D8" w:rsidP="004132D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Время.</w:t>
            </w:r>
          </w:p>
          <w:p w:rsidR="004132D8" w:rsidRPr="004132D8" w:rsidRDefault="004132D8" w:rsidP="004132D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132D8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Урок изучения нового.</w:t>
            </w:r>
          </w:p>
          <w:p w:rsidR="004132D8" w:rsidRPr="004132D8" w:rsidRDefault="004132D8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32D8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Вакыт</w:t>
            </w:r>
            <w:proofErr w:type="spellEnd"/>
            <w:r w:rsidRPr="004132D8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8" w:type="dxa"/>
          </w:tcPr>
          <w:p w:rsidR="004132D8" w:rsidRPr="004132D8" w:rsidRDefault="004132D8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</w:tcPr>
          <w:p w:rsidR="004132D8" w:rsidRPr="004132D8" w:rsidRDefault="004132D8" w:rsidP="0041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Сформировать образ времени как единства прошлого, настоящего и будущего; ввести понятие «единицы измерения времени»; познакомить детей с разными типами старинных и современных часов как явлением истории и культуры разных стран и народов мира.</w:t>
            </w:r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Уметь</w:t>
            </w: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приводить примеры неразрывной связи прошлого, настоящего и будущего, опираясь на свой опыт; </w:t>
            </w: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перечислять единицы измерения времени в порядке их увеличения; рассказать о старинных и современных часах; объяснить, как действуют солнечные, водяные, песочные часы.</w:t>
            </w:r>
          </w:p>
          <w:p w:rsidR="004132D8" w:rsidRPr="004132D8" w:rsidRDefault="004132D8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4132D8" w:rsidRPr="004132D8" w:rsidRDefault="004132D8" w:rsidP="004132D8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C345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2C345F" w:rsidRPr="002C345F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</w:t>
            </w:r>
            <w:r w:rsidRPr="002C345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54" w:type="dxa"/>
            <w:gridSpan w:val="2"/>
          </w:tcPr>
          <w:p w:rsidR="004132D8" w:rsidRPr="004132D8" w:rsidRDefault="004132D8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2D8" w:rsidRPr="004132D8" w:rsidTr="00B5029F">
        <w:trPr>
          <w:trHeight w:val="2319"/>
        </w:trPr>
        <w:tc>
          <w:tcPr>
            <w:tcW w:w="566" w:type="dxa"/>
          </w:tcPr>
          <w:p w:rsidR="004132D8" w:rsidRPr="004132D8" w:rsidRDefault="004132D8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2835" w:type="dxa"/>
          </w:tcPr>
          <w:p w:rsidR="004132D8" w:rsidRPr="004132D8" w:rsidRDefault="004132D8" w:rsidP="004132D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Сутки и неделя.</w:t>
            </w:r>
          </w:p>
          <w:p w:rsidR="004132D8" w:rsidRPr="004132D8" w:rsidRDefault="004132D8" w:rsidP="004132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4132D8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Урок изучения нового.</w:t>
            </w:r>
            <w:r w:rsidRPr="004132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 xml:space="preserve"> Тәүлек һәм атна.</w:t>
            </w:r>
            <w:r w:rsidRPr="004132D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</w:p>
          <w:p w:rsidR="004132D8" w:rsidRPr="004132D8" w:rsidRDefault="004132D8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8" w:type="dxa"/>
          </w:tcPr>
          <w:p w:rsidR="004132D8" w:rsidRPr="004132D8" w:rsidRDefault="004132D8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</w:tcPr>
          <w:p w:rsidR="004132D8" w:rsidRPr="004132D8" w:rsidRDefault="004132D8" w:rsidP="0041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Сформировать представление о связи естественных единиц измерения времени «сутки», «неделя» с движением Земли вокруг своей оси и сменой дня и ночи; познакомить детей с древними легендами, объясняющими смену дня и ночи как фантастического действия волшебных существ; расширять способы творческой активности детей — вербальной, изобразительной и др.</w:t>
            </w:r>
          </w:p>
          <w:p w:rsidR="004132D8" w:rsidRPr="004132D8" w:rsidRDefault="004132D8" w:rsidP="004132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4132D8" w:rsidRPr="00F373C3" w:rsidRDefault="002C345F" w:rsidP="004132D8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C345F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21</w:t>
            </w:r>
            <w:r w:rsidR="004132D8" w:rsidRPr="002C345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54" w:type="dxa"/>
            <w:gridSpan w:val="2"/>
          </w:tcPr>
          <w:p w:rsidR="004132D8" w:rsidRPr="004132D8" w:rsidRDefault="004132D8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2D8" w:rsidRPr="004132D8" w:rsidTr="00B5029F">
        <w:trPr>
          <w:trHeight w:val="3554"/>
        </w:trPr>
        <w:tc>
          <w:tcPr>
            <w:tcW w:w="566" w:type="dxa"/>
          </w:tcPr>
          <w:p w:rsidR="004132D8" w:rsidRPr="004132D8" w:rsidRDefault="004132D8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835" w:type="dxa"/>
          </w:tcPr>
          <w:p w:rsidR="004132D8" w:rsidRPr="004132D8" w:rsidRDefault="004132D8" w:rsidP="004132D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Месяц и год.</w:t>
            </w:r>
            <w:r w:rsidRPr="004132D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  <w:p w:rsidR="004132D8" w:rsidRPr="004132D8" w:rsidRDefault="004132D8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Урок изучения нового.</w:t>
            </w:r>
            <w:r w:rsidRPr="004132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 xml:space="preserve"> Ай һәм ел</w:t>
            </w:r>
          </w:p>
        </w:tc>
        <w:tc>
          <w:tcPr>
            <w:tcW w:w="708" w:type="dxa"/>
          </w:tcPr>
          <w:p w:rsidR="004132D8" w:rsidRPr="004132D8" w:rsidRDefault="004132D8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4132D8" w:rsidRPr="004132D8" w:rsidRDefault="004132D8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4132D8" w:rsidRPr="004132D8" w:rsidRDefault="004132D8" w:rsidP="0041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Сформировать представления детей о связи естественных единиц измерения времени «месяц» и «год» с наблюдением людей за движением Луны вокруг Земли, за изменениями в природе от весны до весны, когда Земля делает полный оборот вокруг Солнца; пробуждать в детях интерес к наблюдению за живой и неживой природой: за «жизнью» Луны на ночном небе, за сменой времен года; развивать творческое воображение детей в процессе наблюдения за природой в течение года.</w:t>
            </w:r>
          </w:p>
        </w:tc>
        <w:tc>
          <w:tcPr>
            <w:tcW w:w="850" w:type="dxa"/>
          </w:tcPr>
          <w:p w:rsidR="004132D8" w:rsidRPr="00F373C3" w:rsidRDefault="004132D8" w:rsidP="004132D8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C345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 w:rsidR="002C345F" w:rsidRPr="002C345F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</w:t>
            </w:r>
            <w:r w:rsidRPr="002C345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54" w:type="dxa"/>
            <w:gridSpan w:val="2"/>
          </w:tcPr>
          <w:p w:rsidR="004132D8" w:rsidRPr="004132D8" w:rsidRDefault="004132D8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2D8" w:rsidRPr="004132D8" w:rsidTr="00B5029F">
        <w:trPr>
          <w:trHeight w:val="3626"/>
        </w:trPr>
        <w:tc>
          <w:tcPr>
            <w:tcW w:w="566" w:type="dxa"/>
          </w:tcPr>
          <w:p w:rsidR="004132D8" w:rsidRPr="004132D8" w:rsidRDefault="004132D8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835" w:type="dxa"/>
          </w:tcPr>
          <w:p w:rsidR="004132D8" w:rsidRPr="004132D8" w:rsidRDefault="004132D8" w:rsidP="004132D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Времена года.</w:t>
            </w:r>
          </w:p>
          <w:p w:rsidR="00F373C3" w:rsidRDefault="004132D8" w:rsidP="004132D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4132D8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Урок изучения нового.</w:t>
            </w:r>
            <w:r w:rsidRPr="004132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 xml:space="preserve"> </w:t>
            </w:r>
          </w:p>
          <w:p w:rsidR="004132D8" w:rsidRPr="004132D8" w:rsidRDefault="004132D8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Ел фасыллары</w:t>
            </w:r>
          </w:p>
        </w:tc>
        <w:tc>
          <w:tcPr>
            <w:tcW w:w="708" w:type="dxa"/>
          </w:tcPr>
          <w:p w:rsidR="004132D8" w:rsidRPr="004132D8" w:rsidRDefault="004132D8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4132D8" w:rsidRPr="004132D8" w:rsidRDefault="004132D8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</w:tcPr>
          <w:p w:rsidR="004132D8" w:rsidRPr="004132D8" w:rsidRDefault="004132D8" w:rsidP="0041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Сформировать представления детей о причине смены времен года, о последовательности этой смены и о связи изменений в природе с движением Земли по орбите вокруг Солнца. С помощью схемы </w:t>
            </w:r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уметь</w:t>
            </w: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объяснять причину смены времен года; понимать условность начала перечисления времен года при неизменности их следования друг за другом в годовом круге; называть важнейшие сезонные явления природы как признаки того или иного времени года.</w:t>
            </w:r>
          </w:p>
          <w:p w:rsidR="004132D8" w:rsidRPr="004132D8" w:rsidRDefault="004132D8" w:rsidP="0041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4132D8" w:rsidRPr="004132D8" w:rsidRDefault="004132D8" w:rsidP="0041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4132D8" w:rsidRPr="00F373C3" w:rsidRDefault="004132D8" w:rsidP="004132D8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C345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 w:rsidR="002C345F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</w:t>
            </w:r>
            <w:r w:rsidR="00B35136" w:rsidRPr="002C345F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2C345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4" w:type="dxa"/>
            <w:gridSpan w:val="2"/>
          </w:tcPr>
          <w:p w:rsidR="004132D8" w:rsidRPr="004132D8" w:rsidRDefault="004132D8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2D8" w:rsidRPr="004132D8" w:rsidTr="00B5029F">
        <w:trPr>
          <w:trHeight w:val="370"/>
        </w:trPr>
        <w:tc>
          <w:tcPr>
            <w:tcW w:w="566" w:type="dxa"/>
          </w:tcPr>
          <w:p w:rsidR="004132D8" w:rsidRPr="004132D8" w:rsidRDefault="004132D8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35" w:type="dxa"/>
          </w:tcPr>
          <w:p w:rsidR="004132D8" w:rsidRPr="004132D8" w:rsidRDefault="004132D8" w:rsidP="004132D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Экскурсия «Живая и неживая природа»</w:t>
            </w:r>
          </w:p>
          <w:p w:rsidR="004132D8" w:rsidRDefault="004132D8" w:rsidP="004132D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Урок </w:t>
            </w:r>
            <w:proofErr w:type="spellStart"/>
            <w:proofErr w:type="gramStart"/>
            <w:r w:rsidRPr="004132D8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совершен-ствования</w:t>
            </w:r>
            <w:proofErr w:type="spellEnd"/>
            <w:proofErr w:type="gramEnd"/>
            <w:r w:rsidRPr="004132D8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новых знаний</w:t>
            </w:r>
          </w:p>
          <w:p w:rsidR="006E0702" w:rsidRPr="004132D8" w:rsidRDefault="006E0702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E070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"</w:t>
            </w:r>
            <w:proofErr w:type="spellStart"/>
            <w:r w:rsidRPr="006E070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Тере</w:t>
            </w:r>
            <w:proofErr w:type="spellEnd"/>
            <w:r w:rsidRPr="006E070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һәм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тере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булмаган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табигать</w:t>
            </w:r>
            <w:proofErr w:type="spellEnd"/>
            <w:r w:rsidRPr="006E070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" экскурсия</w:t>
            </w:r>
          </w:p>
        </w:tc>
        <w:tc>
          <w:tcPr>
            <w:tcW w:w="708" w:type="dxa"/>
          </w:tcPr>
          <w:p w:rsidR="004132D8" w:rsidRPr="004132D8" w:rsidRDefault="004132D8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</w:tcPr>
          <w:p w:rsidR="004132D8" w:rsidRPr="004132D8" w:rsidRDefault="004132D8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Учить наблюдать за живой и неживой природой, познакомить с географической площадкой, записывать наблюдения в дневник.</w:t>
            </w:r>
          </w:p>
        </w:tc>
        <w:tc>
          <w:tcPr>
            <w:tcW w:w="850" w:type="dxa"/>
          </w:tcPr>
          <w:p w:rsidR="004132D8" w:rsidRPr="00F373C3" w:rsidRDefault="007662D9" w:rsidP="004132D8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02</w:t>
            </w:r>
            <w:r w:rsidR="004132D8" w:rsidRPr="007662D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 w:rsidR="00B35136" w:rsidRPr="007662D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10</w:t>
            </w:r>
          </w:p>
        </w:tc>
        <w:tc>
          <w:tcPr>
            <w:tcW w:w="854" w:type="dxa"/>
            <w:gridSpan w:val="2"/>
          </w:tcPr>
          <w:p w:rsidR="004132D8" w:rsidRPr="004132D8" w:rsidRDefault="004132D8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2D8" w:rsidRPr="004132D8" w:rsidTr="00B5029F">
        <w:trPr>
          <w:trHeight w:val="1400"/>
        </w:trPr>
        <w:tc>
          <w:tcPr>
            <w:tcW w:w="566" w:type="dxa"/>
          </w:tcPr>
          <w:p w:rsidR="004132D8" w:rsidRPr="004132D8" w:rsidRDefault="004132D8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835" w:type="dxa"/>
          </w:tcPr>
          <w:p w:rsidR="004132D8" w:rsidRPr="004132D8" w:rsidRDefault="004132D8" w:rsidP="004132D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Погода.</w:t>
            </w:r>
          </w:p>
          <w:p w:rsidR="004132D8" w:rsidRPr="004132D8" w:rsidRDefault="004132D8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Урок изучения нового.</w:t>
            </w:r>
            <w:r w:rsidRPr="004132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 xml:space="preserve"> Һава торышы</w:t>
            </w:r>
          </w:p>
        </w:tc>
        <w:tc>
          <w:tcPr>
            <w:tcW w:w="708" w:type="dxa"/>
          </w:tcPr>
          <w:p w:rsidR="004132D8" w:rsidRPr="004132D8" w:rsidRDefault="004132D8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</w:tcPr>
          <w:p w:rsidR="004132D8" w:rsidRPr="004132D8" w:rsidRDefault="004132D8" w:rsidP="0041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Усвоить понятие о погоде;</w:t>
            </w:r>
          </w:p>
          <w:p w:rsidR="004132D8" w:rsidRPr="004132D8" w:rsidRDefault="004132D8" w:rsidP="0041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научиться различать виды термометров и пользоваться каждым из них.</w:t>
            </w:r>
          </w:p>
          <w:p w:rsidR="004132D8" w:rsidRPr="004132D8" w:rsidRDefault="004132D8" w:rsidP="0041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Знать</w:t>
            </w: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понятие «погода»; познакомить детей с устройством и особенностями работы разных видов термометров; научить измерять температуру, записывать показания термометра.</w:t>
            </w:r>
          </w:p>
          <w:p w:rsidR="004132D8" w:rsidRPr="004132D8" w:rsidRDefault="004132D8" w:rsidP="0041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4132D8" w:rsidRPr="004132D8" w:rsidRDefault="004132D8" w:rsidP="004132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4132D8" w:rsidRPr="007662D9" w:rsidRDefault="007662D9" w:rsidP="006E07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62D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05</w:t>
            </w:r>
            <w:r w:rsidR="00B35136" w:rsidRPr="007662D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.10</w:t>
            </w:r>
          </w:p>
        </w:tc>
        <w:tc>
          <w:tcPr>
            <w:tcW w:w="854" w:type="dxa"/>
            <w:gridSpan w:val="2"/>
          </w:tcPr>
          <w:p w:rsidR="004132D8" w:rsidRPr="004132D8" w:rsidRDefault="004132D8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2D8" w:rsidRPr="004132D8" w:rsidTr="00B5029F">
        <w:trPr>
          <w:trHeight w:val="1822"/>
        </w:trPr>
        <w:tc>
          <w:tcPr>
            <w:tcW w:w="566" w:type="dxa"/>
          </w:tcPr>
          <w:p w:rsidR="004132D8" w:rsidRPr="004132D8" w:rsidRDefault="004132D8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35" w:type="dxa"/>
          </w:tcPr>
          <w:p w:rsidR="004132D8" w:rsidRPr="004132D8" w:rsidRDefault="004132D8" w:rsidP="004132D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Календарь – хранитель времени, страж памяти.</w:t>
            </w:r>
          </w:p>
          <w:p w:rsidR="004132D8" w:rsidRPr="004132D8" w:rsidRDefault="004132D8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Урок изучения нового.</w:t>
            </w:r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 xml:space="preserve"> Календар</w:t>
            </w:r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ь</w:t>
            </w:r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- вакыт һәм хәтер сакчысы</w:t>
            </w:r>
          </w:p>
        </w:tc>
        <w:tc>
          <w:tcPr>
            <w:tcW w:w="708" w:type="dxa"/>
          </w:tcPr>
          <w:p w:rsidR="004132D8" w:rsidRPr="004132D8" w:rsidRDefault="004132D8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</w:tcPr>
          <w:p w:rsidR="004132D8" w:rsidRPr="004132D8" w:rsidRDefault="004132D8" w:rsidP="0041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Понимать условность начала</w:t>
            </w:r>
          </w:p>
          <w:p w:rsidR="004132D8" w:rsidRPr="004132D8" w:rsidRDefault="004132D8" w:rsidP="0041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нового года в календарях разных народов мира в связи с особенностями их культуры; уметь ориентироваться в </w:t>
            </w:r>
            <w:proofErr w:type="spellStart"/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све</w:t>
            </w:r>
            <w:proofErr w:type="spellEnd"/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4132D8" w:rsidRPr="004132D8" w:rsidRDefault="004132D8" w:rsidP="0041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дениях</w:t>
            </w:r>
            <w:proofErr w:type="spellEnd"/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представленных на странице современного календаря, находить в календаре дату своего рождения и дни рождения своих близких.</w:t>
            </w:r>
          </w:p>
          <w:p w:rsidR="004132D8" w:rsidRPr="004132D8" w:rsidRDefault="004132D8" w:rsidP="0041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Знать</w:t>
            </w: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представление о календаре как очень древнем явлении мировой культуры, тесно связанном с особенностями образа жизни, хозяйства, религии разных народов мира; познакомить детей с разнообразными видами и устройством старинных и современных календарей.</w:t>
            </w:r>
          </w:p>
          <w:p w:rsidR="004132D8" w:rsidRPr="004132D8" w:rsidRDefault="004132D8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4132D8" w:rsidRPr="007662D9" w:rsidRDefault="007662D9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62D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09</w:t>
            </w:r>
            <w:r w:rsidR="004132D8" w:rsidRPr="007662D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854" w:type="dxa"/>
            <w:gridSpan w:val="2"/>
          </w:tcPr>
          <w:p w:rsidR="004132D8" w:rsidRPr="004132D8" w:rsidRDefault="004132D8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2D8" w:rsidRPr="004132D8" w:rsidTr="00B5029F">
        <w:trPr>
          <w:trHeight w:val="370"/>
        </w:trPr>
        <w:tc>
          <w:tcPr>
            <w:tcW w:w="566" w:type="dxa"/>
          </w:tcPr>
          <w:p w:rsidR="004132D8" w:rsidRPr="004132D8" w:rsidRDefault="004132D8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35" w:type="dxa"/>
          </w:tcPr>
          <w:p w:rsidR="004132D8" w:rsidRPr="004132D8" w:rsidRDefault="004132D8" w:rsidP="004132D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Красные дни календаря.</w:t>
            </w:r>
          </w:p>
          <w:p w:rsidR="004132D8" w:rsidRPr="004132D8" w:rsidRDefault="004132D8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Урок изучения нового.</w:t>
            </w:r>
          </w:p>
          <w:p w:rsidR="004132D8" w:rsidRPr="004132D8" w:rsidRDefault="004132D8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Календар</w:t>
            </w:r>
            <w:r w:rsidRPr="004132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ь</w:t>
            </w:r>
            <w:r w:rsidRPr="004132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ның кызыл көннәре</w:t>
            </w:r>
          </w:p>
        </w:tc>
        <w:tc>
          <w:tcPr>
            <w:tcW w:w="708" w:type="dxa"/>
          </w:tcPr>
          <w:p w:rsidR="004132D8" w:rsidRPr="004132D8" w:rsidRDefault="004132D8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4132D8" w:rsidRPr="004132D8" w:rsidRDefault="004132D8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</w:tcPr>
          <w:p w:rsidR="004132D8" w:rsidRPr="004132D8" w:rsidRDefault="004132D8" w:rsidP="004132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Познакомить детей с важнейшими праздниками современного российского гражданского календаря как способом дружеского объединения всех граждан нашего Отечества вне зависимости от местожительства, особенностей этнической культуры и вероисповедания.</w:t>
            </w:r>
          </w:p>
          <w:p w:rsidR="004132D8" w:rsidRPr="004132D8" w:rsidRDefault="004132D8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Уметь</w:t>
            </w: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кратко характеризовать содержание общегражданских праздников современного российского календаря, представленных в учебнике; описывать празднование одного из этих праздников в своем городе (селе).</w:t>
            </w:r>
          </w:p>
        </w:tc>
        <w:tc>
          <w:tcPr>
            <w:tcW w:w="850" w:type="dxa"/>
          </w:tcPr>
          <w:p w:rsidR="004132D8" w:rsidRPr="007662D9" w:rsidRDefault="007662D9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62D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</w:t>
            </w:r>
            <w:r w:rsidR="004132D8" w:rsidRPr="007662D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854" w:type="dxa"/>
            <w:gridSpan w:val="2"/>
          </w:tcPr>
          <w:p w:rsidR="004132D8" w:rsidRPr="004132D8" w:rsidRDefault="004132D8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2D8" w:rsidRPr="004132D8" w:rsidTr="00B5029F">
        <w:trPr>
          <w:trHeight w:val="370"/>
        </w:trPr>
        <w:tc>
          <w:tcPr>
            <w:tcW w:w="566" w:type="dxa"/>
          </w:tcPr>
          <w:p w:rsidR="004132D8" w:rsidRPr="004132D8" w:rsidRDefault="004132D8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35" w:type="dxa"/>
          </w:tcPr>
          <w:p w:rsidR="004132D8" w:rsidRPr="004132D8" w:rsidRDefault="004132D8" w:rsidP="004132D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Народный календарь.</w:t>
            </w:r>
          </w:p>
          <w:p w:rsidR="004132D8" w:rsidRPr="004132D8" w:rsidRDefault="004132D8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Урок изучения нового.</w:t>
            </w:r>
          </w:p>
          <w:p w:rsidR="004132D8" w:rsidRPr="004132D8" w:rsidRDefault="004132D8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32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Халык</w:t>
            </w:r>
            <w:proofErr w:type="spellEnd"/>
            <w:r w:rsidRPr="004132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календаре</w:t>
            </w:r>
          </w:p>
        </w:tc>
        <w:tc>
          <w:tcPr>
            <w:tcW w:w="708" w:type="dxa"/>
          </w:tcPr>
          <w:p w:rsidR="004132D8" w:rsidRPr="004132D8" w:rsidRDefault="004132D8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</w:tcPr>
          <w:p w:rsidR="004132D8" w:rsidRPr="004132D8" w:rsidRDefault="004132D8" w:rsidP="0041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Сформировать представление о народном календаре как сокровищнице опыта общения народа с природой и сотрудничества с ней; учить детей соотносить народные приметы на погоду с ощущениями, которые да</w:t>
            </w:r>
          </w:p>
          <w:p w:rsidR="004132D8" w:rsidRPr="004132D8" w:rsidRDefault="004132D8" w:rsidP="0041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ют нам разные органы чувств, и с наблюдениями за живой и неживой природой.</w:t>
            </w:r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Знать</w:t>
            </w: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некоторые народные приметы на погоду своего края и уметь соотносить их с ощущениями, которые дают нам разные органы чувств; </w:t>
            </w:r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уметь</w:t>
            </w: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предполагать, какая будет погода, наблюдая за определенными явлениями природы, </w:t>
            </w: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которые служат основой для народных примет на погоду.</w:t>
            </w:r>
          </w:p>
          <w:p w:rsidR="004132D8" w:rsidRPr="004132D8" w:rsidRDefault="004132D8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4132D8" w:rsidRPr="007662D9" w:rsidRDefault="007662D9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62D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16</w:t>
            </w:r>
            <w:r w:rsidR="004132D8" w:rsidRPr="007662D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854" w:type="dxa"/>
            <w:gridSpan w:val="2"/>
          </w:tcPr>
          <w:p w:rsidR="004132D8" w:rsidRPr="004132D8" w:rsidRDefault="004132D8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2D8" w:rsidRPr="004132D8" w:rsidTr="00B5029F">
        <w:trPr>
          <w:trHeight w:val="1968"/>
        </w:trPr>
        <w:tc>
          <w:tcPr>
            <w:tcW w:w="566" w:type="dxa"/>
          </w:tcPr>
          <w:p w:rsidR="004132D8" w:rsidRPr="004132D8" w:rsidRDefault="004132D8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2835" w:type="dxa"/>
          </w:tcPr>
          <w:p w:rsidR="004132D8" w:rsidRPr="004132D8" w:rsidRDefault="004132D8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Экологический календарь</w:t>
            </w: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132D8" w:rsidRPr="004132D8" w:rsidRDefault="004132D8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Урок обобщения и систематизации знаний.</w:t>
            </w:r>
            <w:r w:rsidRPr="004132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32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Экологик</w:t>
            </w:r>
            <w:proofErr w:type="spellEnd"/>
            <w:r w:rsidRPr="004132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календарь</w:t>
            </w:r>
          </w:p>
        </w:tc>
        <w:tc>
          <w:tcPr>
            <w:tcW w:w="708" w:type="dxa"/>
          </w:tcPr>
          <w:p w:rsidR="004132D8" w:rsidRPr="004132D8" w:rsidRDefault="004132D8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4132D8" w:rsidRPr="004132D8" w:rsidRDefault="004132D8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</w:tcPr>
          <w:p w:rsidR="004132D8" w:rsidRPr="004132D8" w:rsidRDefault="004132D8" w:rsidP="0041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Продолжать формирование экологического сознания детей; дать понятие об экологии, о необходимости охраны природы; познакомить с экологическим календарем как проявлением культуры высокоразвитого общества, осознавшего уникальность природы Земли.</w:t>
            </w:r>
          </w:p>
          <w:p w:rsidR="004132D8" w:rsidRPr="004132D8" w:rsidRDefault="004132D8" w:rsidP="0041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Знать</w:t>
            </w: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задачи экологии как науки и экологического движения в России и в мире, необходимость охраны природы; воспринимать экологический календарь как важное явление современной культуры; по мере сил участвовать в охране природы, использовать в своей деятельности посильные способы охраны природы.</w:t>
            </w:r>
          </w:p>
          <w:p w:rsidR="004132D8" w:rsidRPr="004132D8" w:rsidRDefault="004132D8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4132D8" w:rsidRPr="007662D9" w:rsidRDefault="004132D8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62D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r w:rsidR="007662D9" w:rsidRPr="007662D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</w:t>
            </w:r>
            <w:r w:rsidRPr="007662D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854" w:type="dxa"/>
            <w:gridSpan w:val="2"/>
          </w:tcPr>
          <w:p w:rsidR="004132D8" w:rsidRPr="004132D8" w:rsidRDefault="004132D8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2D8" w:rsidRPr="004132D8" w:rsidTr="00B5029F">
        <w:trPr>
          <w:trHeight w:val="370"/>
        </w:trPr>
        <w:tc>
          <w:tcPr>
            <w:tcW w:w="566" w:type="dxa"/>
          </w:tcPr>
          <w:p w:rsidR="004132D8" w:rsidRPr="004132D8" w:rsidRDefault="004132D8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835" w:type="dxa"/>
          </w:tcPr>
          <w:p w:rsidR="004132D8" w:rsidRPr="004132D8" w:rsidRDefault="004132D8" w:rsidP="004132D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Тест по теме «Вселенная, время, календарь»</w:t>
            </w:r>
          </w:p>
          <w:p w:rsidR="004132D8" w:rsidRPr="004132D8" w:rsidRDefault="004132D8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Урок проверки, оценки и коррекции знаний.</w:t>
            </w:r>
          </w:p>
        </w:tc>
        <w:tc>
          <w:tcPr>
            <w:tcW w:w="708" w:type="dxa"/>
          </w:tcPr>
          <w:p w:rsidR="004132D8" w:rsidRPr="004132D8" w:rsidRDefault="004132D8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</w:tcPr>
          <w:p w:rsidR="004132D8" w:rsidRPr="004132D8" w:rsidRDefault="004132D8" w:rsidP="004132D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Показать уровень усвоения изученного материала при выполнении тестовых заданий, уметь анализировать ошибки с целью ликвидации пробелов.</w:t>
            </w:r>
          </w:p>
        </w:tc>
        <w:tc>
          <w:tcPr>
            <w:tcW w:w="850" w:type="dxa"/>
          </w:tcPr>
          <w:p w:rsidR="004132D8" w:rsidRPr="007662D9" w:rsidRDefault="007662D9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62D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</w:t>
            </w:r>
            <w:r w:rsidR="004132D8" w:rsidRPr="007662D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854" w:type="dxa"/>
            <w:gridSpan w:val="2"/>
          </w:tcPr>
          <w:p w:rsidR="004132D8" w:rsidRPr="004132D8" w:rsidRDefault="004132D8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2D8" w:rsidRPr="004132D8" w:rsidTr="00B5029F">
        <w:trPr>
          <w:trHeight w:val="370"/>
        </w:trPr>
        <w:tc>
          <w:tcPr>
            <w:tcW w:w="10632" w:type="dxa"/>
            <w:gridSpan w:val="7"/>
          </w:tcPr>
          <w:p w:rsidR="004132D8" w:rsidRPr="007662D9" w:rsidRDefault="004132D8" w:rsidP="00B502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62D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 раздел «Осень»</w:t>
            </w:r>
            <w:r w:rsidRPr="007662D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2D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- 19 часов</w:t>
            </w:r>
          </w:p>
        </w:tc>
      </w:tr>
      <w:tr w:rsidR="00EE1C66" w:rsidRPr="004132D8" w:rsidTr="00B5029F">
        <w:trPr>
          <w:trHeight w:val="2825"/>
        </w:trPr>
        <w:tc>
          <w:tcPr>
            <w:tcW w:w="566" w:type="dxa"/>
          </w:tcPr>
          <w:p w:rsidR="00EE1C66" w:rsidRPr="004132D8" w:rsidRDefault="00EE1C66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835" w:type="dxa"/>
          </w:tcPr>
          <w:p w:rsidR="000667F1" w:rsidRDefault="00EE1C66" w:rsidP="004132D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Осенние месяцы.</w:t>
            </w:r>
            <w:r w:rsidRPr="004132D8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0667F1" w:rsidRDefault="000667F1" w:rsidP="004132D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EE1C66" w:rsidRDefault="00EE1C66" w:rsidP="004132D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К</w:t>
            </w:r>
            <w:r w:rsidRPr="004132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ө</w:t>
            </w:r>
            <w:proofErr w:type="spellStart"/>
            <w:r w:rsidRPr="004132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зге</w:t>
            </w:r>
            <w:proofErr w:type="spellEnd"/>
            <w:r w:rsidRPr="004132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32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айлар</w:t>
            </w:r>
            <w:proofErr w:type="spellEnd"/>
            <w:r w:rsidRPr="004132D8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0667F1" w:rsidRPr="004132D8" w:rsidRDefault="000667F1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EE1C66" w:rsidRPr="004132D8" w:rsidRDefault="00EE1C66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</w:tcPr>
          <w:p w:rsidR="00EE1C66" w:rsidRPr="004132D8" w:rsidRDefault="00EE1C66" w:rsidP="004132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Учить детей соотносить признаки осени в живой и неживой природе, а также события в жизни людей осенью со значением старинных названий осенних месяцев в языке народов своего края; показать нравственный смысл и красоту старинных осенних обычаев взаимопомощи в труде; развивать эмоционально-ценностное отношение детей к природе и произведениям словесного и изобразительного творчества; расширять словарный запас младших школьников, учить их использовать выразительные средства родного языка для описания красоты осенней природы и произведений искусства, посвященных этой теме; познакомить детей с художниками И. И. Левитаном и А. А. Пластовым и с главными темами их художественного творчества.</w:t>
            </w:r>
          </w:p>
        </w:tc>
        <w:tc>
          <w:tcPr>
            <w:tcW w:w="850" w:type="dxa"/>
          </w:tcPr>
          <w:p w:rsidR="00EE1C66" w:rsidRPr="007662D9" w:rsidRDefault="00EE1C66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62D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 w:rsidR="007662D9" w:rsidRPr="007662D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</w:t>
            </w:r>
            <w:r w:rsidRPr="007662D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854" w:type="dxa"/>
            <w:gridSpan w:val="2"/>
          </w:tcPr>
          <w:p w:rsidR="00EE1C66" w:rsidRPr="004132D8" w:rsidRDefault="00EE1C66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1C66" w:rsidRPr="004132D8" w:rsidTr="00B5029F">
        <w:trPr>
          <w:trHeight w:val="370"/>
        </w:trPr>
        <w:tc>
          <w:tcPr>
            <w:tcW w:w="566" w:type="dxa"/>
          </w:tcPr>
          <w:p w:rsidR="00EE1C66" w:rsidRPr="004132D8" w:rsidRDefault="00EE1C66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835" w:type="dxa"/>
          </w:tcPr>
          <w:p w:rsidR="00EE1C66" w:rsidRPr="004132D8" w:rsidRDefault="00EE1C66" w:rsidP="004132D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Осень в неживой природе</w:t>
            </w:r>
          </w:p>
          <w:p w:rsidR="00EE1C66" w:rsidRPr="004132D8" w:rsidRDefault="00EE1C66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Урок изучения нового</w:t>
            </w:r>
            <w:r w:rsidRPr="004132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 xml:space="preserve"> Терек булмаган табигатьтә көз</w:t>
            </w:r>
            <w:r w:rsidRPr="004132D8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8" w:type="dxa"/>
          </w:tcPr>
          <w:p w:rsidR="00EE1C66" w:rsidRPr="004132D8" w:rsidRDefault="00EE1C66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</w:tcPr>
          <w:p w:rsidR="00EE1C66" w:rsidRPr="004132D8" w:rsidRDefault="00EE1C66" w:rsidP="0041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Показать зависимость осенних изменений в неживой природе от наклона оси вращения Земли по отношению к ее орбите; обобщить повседневные наблюдения учащихся за состоянием погоды осенью; дать понятие о дне осеннего равноденствия.</w:t>
            </w:r>
          </w:p>
          <w:p w:rsidR="00EE1C66" w:rsidRPr="004132D8" w:rsidRDefault="00EE1C66" w:rsidP="0041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EE1C66" w:rsidRPr="003C4941" w:rsidRDefault="00535835" w:rsidP="004132D8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09.11</w:t>
            </w:r>
          </w:p>
        </w:tc>
        <w:tc>
          <w:tcPr>
            <w:tcW w:w="854" w:type="dxa"/>
            <w:gridSpan w:val="2"/>
          </w:tcPr>
          <w:p w:rsidR="00EE1C66" w:rsidRPr="004132D8" w:rsidRDefault="00EE1C66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1C66" w:rsidRPr="004132D8" w:rsidTr="00B5029F">
        <w:trPr>
          <w:trHeight w:val="370"/>
        </w:trPr>
        <w:tc>
          <w:tcPr>
            <w:tcW w:w="566" w:type="dxa"/>
          </w:tcPr>
          <w:p w:rsidR="00EE1C66" w:rsidRPr="004132D8" w:rsidRDefault="00EE1C66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2835" w:type="dxa"/>
          </w:tcPr>
          <w:p w:rsidR="00EE1C66" w:rsidRPr="004132D8" w:rsidRDefault="00EE1C66" w:rsidP="004132D8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  <w:t>Экскурсия «Осенние изменения в природе».</w:t>
            </w:r>
          </w:p>
          <w:p w:rsidR="00EE1C66" w:rsidRDefault="00EE1C66" w:rsidP="004132D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Урок-экскурсия</w:t>
            </w:r>
          </w:p>
          <w:p w:rsidR="003C4941" w:rsidRDefault="003C4941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Т</w:t>
            </w:r>
            <w:r w:rsidRPr="004132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абигатьтә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 xml:space="preserve"> көзге үзгәрешләр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3C4941" w:rsidRPr="003C4941" w:rsidRDefault="003C4941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экскурсия - дәрес</w:t>
            </w:r>
          </w:p>
        </w:tc>
        <w:tc>
          <w:tcPr>
            <w:tcW w:w="708" w:type="dxa"/>
          </w:tcPr>
          <w:p w:rsidR="00EE1C66" w:rsidRPr="004132D8" w:rsidRDefault="00EE1C66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</w:tcPr>
          <w:p w:rsidR="00EE1C66" w:rsidRPr="004132D8" w:rsidRDefault="00EE1C66" w:rsidP="004132D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Кроме образовательных целей ознакомления младших школьников с сезонными изменениями в живой природе, осенняя экскурсия предполагает оздоровительный эффект нервной системы ребенка через эстетические переживания и элементы укрепления физического здоровья.</w:t>
            </w:r>
          </w:p>
        </w:tc>
        <w:tc>
          <w:tcPr>
            <w:tcW w:w="850" w:type="dxa"/>
          </w:tcPr>
          <w:p w:rsidR="00EE1C66" w:rsidRPr="003C4941" w:rsidRDefault="00535835" w:rsidP="004132D8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13.11</w:t>
            </w:r>
          </w:p>
        </w:tc>
        <w:tc>
          <w:tcPr>
            <w:tcW w:w="854" w:type="dxa"/>
            <w:gridSpan w:val="2"/>
          </w:tcPr>
          <w:p w:rsidR="00EE1C66" w:rsidRPr="004132D8" w:rsidRDefault="00EE1C66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1C66" w:rsidRPr="004132D8" w:rsidTr="00B5029F">
        <w:trPr>
          <w:trHeight w:val="370"/>
        </w:trPr>
        <w:tc>
          <w:tcPr>
            <w:tcW w:w="566" w:type="dxa"/>
          </w:tcPr>
          <w:p w:rsidR="00EE1C66" w:rsidRPr="004132D8" w:rsidRDefault="00EE1C66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835" w:type="dxa"/>
          </w:tcPr>
          <w:p w:rsidR="00EE1C66" w:rsidRPr="004132D8" w:rsidRDefault="00EE1C66" w:rsidP="004132D8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/>
              </w:rPr>
            </w:pPr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  <w:t>Народные праздники в пору осеннего равноденствия.</w:t>
            </w:r>
            <w:r w:rsidRPr="004132D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/>
              </w:rPr>
              <w:t xml:space="preserve"> </w:t>
            </w:r>
          </w:p>
          <w:p w:rsidR="00EE1C66" w:rsidRPr="004132D8" w:rsidRDefault="00EE1C66" w:rsidP="004132D8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4132D8">
              <w:rPr>
                <w:rFonts w:ascii="Times New Roman" w:eastAsia="Calibri" w:hAnsi="Times New Roman" w:cs="Times New Roman"/>
                <w:i/>
                <w:sz w:val="24"/>
                <w:szCs w:val="24"/>
                <w:lang/>
              </w:rPr>
              <w:t>Урок изучения нового.</w:t>
            </w:r>
            <w:r w:rsidRPr="004132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1D48E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К</w:t>
            </w:r>
            <w:r w:rsidR="001D48E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/>
              </w:rPr>
              <w:t>өзге көн белән төн тигезлеге чорында х</w:t>
            </w:r>
            <w:proofErr w:type="spellStart"/>
            <w:r w:rsidRPr="004132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алык</w:t>
            </w:r>
            <w:proofErr w:type="spellEnd"/>
            <w:r w:rsidRPr="004132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б</w:t>
            </w:r>
            <w:r w:rsidRPr="004132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/>
              </w:rPr>
              <w:t>әйрәмнәре</w:t>
            </w:r>
            <w:r w:rsidR="001D48E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/>
              </w:rPr>
              <w:t>.</w:t>
            </w:r>
          </w:p>
        </w:tc>
        <w:tc>
          <w:tcPr>
            <w:tcW w:w="708" w:type="dxa"/>
          </w:tcPr>
          <w:p w:rsidR="00EE1C66" w:rsidRPr="004132D8" w:rsidRDefault="00EE1C66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</w:tcPr>
          <w:p w:rsidR="00EE1C66" w:rsidRPr="004132D8" w:rsidRDefault="00EE1C66" w:rsidP="0041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Познакомить детей с обрядами и обычаями поры осеннего равноденствия у разных народов России; научить детей различать общее и особенное в этих праздниках, соотносить особенности праздничных обычаев и обрядов с особенностями природы и хозяйственной жизни этих народов; воспитывать в детях чувство благодарности к природе за ее дары людям.</w:t>
            </w:r>
          </w:p>
          <w:p w:rsidR="00EE1C66" w:rsidRPr="004132D8" w:rsidRDefault="00EE1C66" w:rsidP="004132D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EE1C66" w:rsidRPr="004132D8" w:rsidRDefault="00535835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16</w:t>
            </w:r>
            <w:r w:rsidR="00EE1C66"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854" w:type="dxa"/>
            <w:gridSpan w:val="2"/>
          </w:tcPr>
          <w:p w:rsidR="00EE1C66" w:rsidRPr="004132D8" w:rsidRDefault="00EE1C66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1C66" w:rsidRPr="004132D8" w:rsidTr="00B5029F">
        <w:trPr>
          <w:trHeight w:val="370"/>
        </w:trPr>
        <w:tc>
          <w:tcPr>
            <w:tcW w:w="566" w:type="dxa"/>
          </w:tcPr>
          <w:p w:rsidR="00EE1C66" w:rsidRPr="004132D8" w:rsidRDefault="00EE1C66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35" w:type="dxa"/>
          </w:tcPr>
          <w:p w:rsidR="00EE1C66" w:rsidRPr="004132D8" w:rsidRDefault="00EE1C66" w:rsidP="004132D8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  <w:t>Звёздное небо осенью.</w:t>
            </w:r>
          </w:p>
          <w:p w:rsidR="00EE1C66" w:rsidRPr="004132D8" w:rsidRDefault="00EE1C66" w:rsidP="004132D8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4132D8">
              <w:rPr>
                <w:rFonts w:ascii="Times New Roman" w:eastAsia="Calibri" w:hAnsi="Times New Roman" w:cs="Times New Roman"/>
                <w:i/>
                <w:sz w:val="24"/>
                <w:szCs w:val="24"/>
                <w:lang/>
              </w:rPr>
              <w:t xml:space="preserve"> Урок изучения нового.</w:t>
            </w:r>
            <w:r w:rsidR="001D48E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/>
              </w:rPr>
              <w:t xml:space="preserve"> Көз</w:t>
            </w:r>
            <w:r w:rsidRPr="004132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/>
              </w:rPr>
              <w:t>е</w:t>
            </w:r>
            <w:r w:rsidR="001D48E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/>
              </w:rPr>
              <w:t>н йолдызлы күк.</w:t>
            </w:r>
          </w:p>
        </w:tc>
        <w:tc>
          <w:tcPr>
            <w:tcW w:w="708" w:type="dxa"/>
          </w:tcPr>
          <w:p w:rsidR="00EE1C66" w:rsidRPr="004132D8" w:rsidRDefault="00EE1C66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</w:tcPr>
          <w:p w:rsidR="00EE1C66" w:rsidRPr="004132D8" w:rsidRDefault="00EE1C66" w:rsidP="0041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Продолжить знакомство второклассников</w:t>
            </w:r>
          </w:p>
          <w:p w:rsidR="00EE1C66" w:rsidRPr="004132D8" w:rsidRDefault="00EE1C66" w:rsidP="0041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 звездами и созвездиями; познакомить с созвездиями Большая Медведица и Лебедь.</w:t>
            </w:r>
          </w:p>
          <w:p w:rsidR="00EE1C66" w:rsidRPr="004132D8" w:rsidRDefault="00EE1C66" w:rsidP="0041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EE1C66" w:rsidRPr="004132D8" w:rsidRDefault="00535835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  <w:r w:rsidR="00EE1C66"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854" w:type="dxa"/>
            <w:gridSpan w:val="2"/>
          </w:tcPr>
          <w:p w:rsidR="00EE1C66" w:rsidRPr="004132D8" w:rsidRDefault="00EE1C66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1C66" w:rsidRPr="004132D8" w:rsidTr="00B5029F">
        <w:trPr>
          <w:trHeight w:val="370"/>
        </w:trPr>
        <w:tc>
          <w:tcPr>
            <w:tcW w:w="566" w:type="dxa"/>
          </w:tcPr>
          <w:p w:rsidR="00EE1C66" w:rsidRPr="004132D8" w:rsidRDefault="00EE1C66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835" w:type="dxa"/>
          </w:tcPr>
          <w:p w:rsidR="00EE1C66" w:rsidRPr="004132D8" w:rsidRDefault="00EE1C66" w:rsidP="004132D8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  <w:t>Трава у нашего дома.</w:t>
            </w:r>
          </w:p>
          <w:p w:rsidR="00EE1C66" w:rsidRPr="004132D8" w:rsidRDefault="00EE1C66" w:rsidP="00E467C1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4132D8">
              <w:rPr>
                <w:rFonts w:ascii="Times New Roman" w:eastAsia="Calibri" w:hAnsi="Times New Roman" w:cs="Times New Roman"/>
                <w:i/>
                <w:sz w:val="24"/>
                <w:szCs w:val="24"/>
                <w:lang/>
              </w:rPr>
              <w:t xml:space="preserve"> Урок изучения нового.</w:t>
            </w:r>
            <w:r w:rsidRPr="004132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/>
              </w:rPr>
              <w:t xml:space="preserve"> </w:t>
            </w:r>
            <w:r w:rsidR="00E467C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/>
              </w:rPr>
              <w:t>Йортыбыз янында үскән үләннәр.</w:t>
            </w:r>
          </w:p>
        </w:tc>
        <w:tc>
          <w:tcPr>
            <w:tcW w:w="708" w:type="dxa"/>
          </w:tcPr>
          <w:p w:rsidR="00EE1C66" w:rsidRPr="004132D8" w:rsidRDefault="00EE1C66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</w:tcPr>
          <w:p w:rsidR="00EE1C66" w:rsidRPr="004132D8" w:rsidRDefault="00EE1C66" w:rsidP="0041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Продолжить начатое в 1 классе знакомство с наиболее часто встречающимися травянистыми растениями; научить, пользуясь атласом-определителем «От земли до неба», распознавать травянистые растения.</w:t>
            </w:r>
          </w:p>
          <w:p w:rsidR="00EE1C66" w:rsidRPr="004132D8" w:rsidRDefault="00EE1C66" w:rsidP="004132D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EE1C66" w:rsidRPr="004132D8" w:rsidRDefault="00535835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</w:t>
            </w:r>
            <w:r w:rsidR="00EE1C66"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854" w:type="dxa"/>
            <w:gridSpan w:val="2"/>
          </w:tcPr>
          <w:p w:rsidR="00EE1C66" w:rsidRPr="004132D8" w:rsidRDefault="00EE1C66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1C66" w:rsidRPr="004132D8" w:rsidTr="00B5029F">
        <w:trPr>
          <w:trHeight w:val="370"/>
        </w:trPr>
        <w:tc>
          <w:tcPr>
            <w:tcW w:w="566" w:type="dxa"/>
          </w:tcPr>
          <w:p w:rsidR="00EE1C66" w:rsidRPr="004132D8" w:rsidRDefault="00EE1C66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835" w:type="dxa"/>
          </w:tcPr>
          <w:p w:rsidR="00EE1C66" w:rsidRPr="004132D8" w:rsidRDefault="00EE1C66" w:rsidP="004132D8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/>
              </w:rPr>
            </w:pPr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  <w:t>Старинная женская работа.</w:t>
            </w:r>
            <w:r w:rsidRPr="004132D8">
              <w:rPr>
                <w:rFonts w:ascii="Times New Roman" w:eastAsia="Calibri" w:hAnsi="Times New Roman" w:cs="Times New Roman"/>
                <w:i/>
                <w:sz w:val="24"/>
                <w:szCs w:val="24"/>
                <w:lang/>
              </w:rPr>
              <w:t xml:space="preserve"> </w:t>
            </w:r>
          </w:p>
          <w:p w:rsidR="00EE1C66" w:rsidRDefault="00EE1C66" w:rsidP="00036110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r w:rsidRPr="004132D8">
              <w:rPr>
                <w:rFonts w:ascii="Times New Roman" w:eastAsia="Calibri" w:hAnsi="Times New Roman" w:cs="Times New Roman"/>
                <w:i/>
                <w:sz w:val="24"/>
                <w:szCs w:val="24"/>
                <w:lang/>
              </w:rPr>
              <w:t>Урок изучения нового.</w:t>
            </w:r>
            <w:r w:rsidRPr="004132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/>
              </w:rPr>
              <w:t xml:space="preserve"> </w:t>
            </w:r>
          </w:p>
          <w:p w:rsidR="00036110" w:rsidRPr="004132D8" w:rsidRDefault="00036110" w:rsidP="00036110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/>
              </w:rPr>
              <w:t>Борынгы хатын – кыз эшләре.</w:t>
            </w:r>
          </w:p>
        </w:tc>
        <w:tc>
          <w:tcPr>
            <w:tcW w:w="708" w:type="dxa"/>
          </w:tcPr>
          <w:p w:rsidR="00EE1C66" w:rsidRPr="004132D8" w:rsidRDefault="00EE1C66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</w:tcPr>
          <w:p w:rsidR="00EE1C66" w:rsidRPr="004132D8" w:rsidRDefault="00EE1C66" w:rsidP="0041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Познакомить детей с содержанием и последовательностью трудовых операций при обработке льна, льняной пряжи и ткани; закрепить представления детей о социально-нравственном значении совместной работы людей; воспитывать трудолюбие как социально значимое человеческое качество.</w:t>
            </w:r>
          </w:p>
          <w:p w:rsidR="00EE1C66" w:rsidRPr="004132D8" w:rsidRDefault="00EE1C66" w:rsidP="004132D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EE1C66" w:rsidRPr="00787A6E" w:rsidRDefault="00535835" w:rsidP="004132D8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27</w:t>
            </w:r>
            <w:r w:rsidR="00EE1C66" w:rsidRPr="005358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854" w:type="dxa"/>
            <w:gridSpan w:val="2"/>
          </w:tcPr>
          <w:p w:rsidR="00EE1C66" w:rsidRPr="004132D8" w:rsidRDefault="00EE1C66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1C66" w:rsidRPr="004132D8" w:rsidTr="00B5029F">
        <w:trPr>
          <w:trHeight w:val="370"/>
        </w:trPr>
        <w:tc>
          <w:tcPr>
            <w:tcW w:w="566" w:type="dxa"/>
          </w:tcPr>
          <w:p w:rsidR="00EE1C66" w:rsidRPr="004132D8" w:rsidRDefault="00EE1C66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835" w:type="dxa"/>
          </w:tcPr>
          <w:p w:rsidR="00EE1C66" w:rsidRPr="002851BC" w:rsidRDefault="00EE1C66" w:rsidP="002851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Деревья и кустарники осенью.</w:t>
            </w:r>
            <w:r w:rsidRPr="004132D8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Урок обобщения и систематизации </w:t>
            </w:r>
            <w:proofErr w:type="spellStart"/>
            <w:r w:rsidRPr="004132D8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знани</w:t>
            </w:r>
            <w:proofErr w:type="spellEnd"/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 xml:space="preserve"> Агачлар һәм куаклар көзен.</w:t>
            </w:r>
          </w:p>
        </w:tc>
        <w:tc>
          <w:tcPr>
            <w:tcW w:w="708" w:type="dxa"/>
          </w:tcPr>
          <w:p w:rsidR="00EE1C66" w:rsidRPr="004132D8" w:rsidRDefault="00EE1C66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</w:tcPr>
          <w:p w:rsidR="00EE1C66" w:rsidRPr="004132D8" w:rsidRDefault="00EE1C66" w:rsidP="0041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Продолжить знакомство детей с наиболее часто встречающимися деревьями и кустарниками и вечнозелеными хвойными растениями средней полосы.</w:t>
            </w:r>
          </w:p>
          <w:p w:rsidR="00EE1C66" w:rsidRPr="004132D8" w:rsidRDefault="00EE1C66" w:rsidP="004132D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EE1C66" w:rsidRPr="004132D8" w:rsidRDefault="00535835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</w:t>
            </w:r>
            <w:r w:rsidR="00EE1C66"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854" w:type="dxa"/>
            <w:gridSpan w:val="2"/>
          </w:tcPr>
          <w:p w:rsidR="00EE1C66" w:rsidRPr="004132D8" w:rsidRDefault="00EE1C66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1C66" w:rsidRPr="004132D8" w:rsidTr="00B5029F">
        <w:trPr>
          <w:trHeight w:val="370"/>
        </w:trPr>
        <w:tc>
          <w:tcPr>
            <w:tcW w:w="566" w:type="dxa"/>
          </w:tcPr>
          <w:p w:rsidR="00EE1C66" w:rsidRPr="004132D8" w:rsidRDefault="00EE1C66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835" w:type="dxa"/>
          </w:tcPr>
          <w:p w:rsidR="00EE1C66" w:rsidRPr="004132D8" w:rsidRDefault="00EE1C66" w:rsidP="004132D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Чудесные цветники осенью</w:t>
            </w: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 w:rsidRPr="004132D8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Урок </w:t>
            </w:r>
          </w:p>
          <w:p w:rsidR="002851BC" w:rsidRPr="002851BC" w:rsidRDefault="00EE1C66" w:rsidP="004132D8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r w:rsidRPr="004132D8">
              <w:rPr>
                <w:rFonts w:ascii="Times New Roman" w:eastAsia="Calibri" w:hAnsi="Times New Roman" w:cs="Times New Roman"/>
                <w:i/>
                <w:sz w:val="24"/>
                <w:szCs w:val="24"/>
                <w:lang/>
              </w:rPr>
              <w:t>закрепления изученного</w:t>
            </w:r>
            <w:r w:rsidRPr="004132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/>
              </w:rPr>
              <w:t xml:space="preserve"> Көзге чәчәклекләр</w:t>
            </w:r>
            <w:r w:rsidR="002851B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/>
              </w:rPr>
              <w:t>.</w:t>
            </w:r>
          </w:p>
        </w:tc>
        <w:tc>
          <w:tcPr>
            <w:tcW w:w="708" w:type="dxa"/>
          </w:tcPr>
          <w:p w:rsidR="00EE1C66" w:rsidRPr="004132D8" w:rsidRDefault="00EE1C66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</w:tcPr>
          <w:p w:rsidR="00EE1C66" w:rsidRPr="004132D8" w:rsidRDefault="00EE1C66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Продолжить начатое в 1 классе знакомство детей с садовыми цветами; учить создавать и ценить красоту; обобщить знания учащихся об осенних цветах, полученные из непосредственного опыта, и сообщить новые сведения.</w:t>
            </w:r>
          </w:p>
        </w:tc>
        <w:tc>
          <w:tcPr>
            <w:tcW w:w="850" w:type="dxa"/>
          </w:tcPr>
          <w:p w:rsidR="00EE1C66" w:rsidRPr="00B9261E" w:rsidRDefault="00B9261E" w:rsidP="004132D8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30.11</w:t>
            </w:r>
          </w:p>
        </w:tc>
        <w:tc>
          <w:tcPr>
            <w:tcW w:w="854" w:type="dxa"/>
            <w:gridSpan w:val="2"/>
          </w:tcPr>
          <w:p w:rsidR="00EE1C66" w:rsidRPr="004132D8" w:rsidRDefault="00EE1C66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1C66" w:rsidRPr="004132D8" w:rsidTr="00B5029F">
        <w:trPr>
          <w:trHeight w:val="370"/>
        </w:trPr>
        <w:tc>
          <w:tcPr>
            <w:tcW w:w="566" w:type="dxa"/>
          </w:tcPr>
          <w:p w:rsidR="00EE1C66" w:rsidRPr="004132D8" w:rsidRDefault="00EE1C66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835" w:type="dxa"/>
          </w:tcPr>
          <w:p w:rsidR="00EE1C66" w:rsidRPr="004132D8" w:rsidRDefault="00EE1C66" w:rsidP="004132D8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  <w:t>Проверочная работа</w:t>
            </w:r>
          </w:p>
          <w:p w:rsidR="00EE1C66" w:rsidRPr="004132D8" w:rsidRDefault="00EE1C66" w:rsidP="004132D8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  <w:t>«Признаки осени»</w:t>
            </w:r>
            <w:r w:rsidRPr="004132D8">
              <w:rPr>
                <w:rFonts w:ascii="Times New Roman" w:eastAsia="Calibri" w:hAnsi="Times New Roman" w:cs="Times New Roman"/>
                <w:i/>
                <w:sz w:val="24"/>
                <w:szCs w:val="24"/>
                <w:lang/>
              </w:rPr>
              <w:t xml:space="preserve"> Урок проверки, оценки и </w:t>
            </w:r>
            <w:r w:rsidRPr="004132D8">
              <w:rPr>
                <w:rFonts w:ascii="Times New Roman" w:eastAsia="Calibri" w:hAnsi="Times New Roman" w:cs="Times New Roman"/>
                <w:i/>
                <w:sz w:val="24"/>
                <w:szCs w:val="24"/>
                <w:lang/>
              </w:rPr>
              <w:lastRenderedPageBreak/>
              <w:t>коррекции знаний.</w:t>
            </w:r>
          </w:p>
        </w:tc>
        <w:tc>
          <w:tcPr>
            <w:tcW w:w="708" w:type="dxa"/>
          </w:tcPr>
          <w:p w:rsidR="00EE1C66" w:rsidRPr="004132D8" w:rsidRDefault="00EE1C66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819" w:type="dxa"/>
          </w:tcPr>
          <w:p w:rsidR="00EE1C66" w:rsidRPr="004132D8" w:rsidRDefault="00EE1C66" w:rsidP="004132D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Показать уровень усвоения материала, анализ ошибок с целью их исправления</w:t>
            </w:r>
          </w:p>
        </w:tc>
        <w:tc>
          <w:tcPr>
            <w:tcW w:w="850" w:type="dxa"/>
          </w:tcPr>
          <w:p w:rsidR="00EE1C66" w:rsidRPr="003C4941" w:rsidRDefault="00B9261E" w:rsidP="003C49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04</w:t>
            </w:r>
            <w:r w:rsidR="00EE1C66"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</w:t>
            </w:r>
            <w:r w:rsidR="00535835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854" w:type="dxa"/>
            <w:gridSpan w:val="2"/>
          </w:tcPr>
          <w:p w:rsidR="00EE1C66" w:rsidRPr="004132D8" w:rsidRDefault="00EE1C66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1C66" w:rsidRPr="004132D8" w:rsidTr="00B5029F">
        <w:trPr>
          <w:trHeight w:val="370"/>
        </w:trPr>
        <w:tc>
          <w:tcPr>
            <w:tcW w:w="566" w:type="dxa"/>
          </w:tcPr>
          <w:p w:rsidR="00EE1C66" w:rsidRPr="004132D8" w:rsidRDefault="00EE1C66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2835" w:type="dxa"/>
          </w:tcPr>
          <w:p w:rsidR="00B62A97" w:rsidRDefault="00EE1C66" w:rsidP="004132D8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  <w:t>Грибы.</w:t>
            </w:r>
            <w:r w:rsidRPr="004132D8">
              <w:rPr>
                <w:rFonts w:ascii="Times New Roman" w:eastAsia="Calibri" w:hAnsi="Times New Roman" w:cs="Times New Roman"/>
                <w:i/>
                <w:sz w:val="24"/>
                <w:szCs w:val="24"/>
                <w:lang/>
              </w:rPr>
              <w:t xml:space="preserve"> Урок изучения нового.</w:t>
            </w:r>
            <w:r w:rsidRPr="004132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/>
              </w:rPr>
              <w:t xml:space="preserve"> </w:t>
            </w:r>
          </w:p>
          <w:p w:rsidR="00EE1C66" w:rsidRPr="004132D8" w:rsidRDefault="00EE1C66" w:rsidP="004132D8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4132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/>
              </w:rPr>
              <w:t>Гөмбәләр</w:t>
            </w:r>
          </w:p>
        </w:tc>
        <w:tc>
          <w:tcPr>
            <w:tcW w:w="708" w:type="dxa"/>
          </w:tcPr>
          <w:p w:rsidR="00EE1C66" w:rsidRPr="004132D8" w:rsidRDefault="00EE1C66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</w:tcPr>
          <w:p w:rsidR="00EE1C66" w:rsidRPr="004132D8" w:rsidRDefault="00EE1C66" w:rsidP="0041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Понять, почему грибы выделены в особое царство живой природы; познакомиться со строением грибов; научиться отличать съедобные грибы от несъедобных и ядовитых.</w:t>
            </w:r>
          </w:p>
        </w:tc>
        <w:tc>
          <w:tcPr>
            <w:tcW w:w="850" w:type="dxa"/>
          </w:tcPr>
          <w:p w:rsidR="00EE1C66" w:rsidRPr="004132D8" w:rsidRDefault="00B9261E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07</w:t>
            </w:r>
            <w:r w:rsidR="00EE1C66"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854" w:type="dxa"/>
            <w:gridSpan w:val="2"/>
          </w:tcPr>
          <w:p w:rsidR="00EE1C66" w:rsidRPr="004132D8" w:rsidRDefault="00EE1C66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1C66" w:rsidRPr="004132D8" w:rsidTr="00B5029F">
        <w:trPr>
          <w:trHeight w:val="370"/>
        </w:trPr>
        <w:tc>
          <w:tcPr>
            <w:tcW w:w="566" w:type="dxa"/>
          </w:tcPr>
          <w:p w:rsidR="00EE1C66" w:rsidRPr="004132D8" w:rsidRDefault="00EE1C66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835" w:type="dxa"/>
          </w:tcPr>
          <w:p w:rsidR="00EE1C66" w:rsidRPr="004132D8" w:rsidRDefault="00EE1C66" w:rsidP="004132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Шестиногие и восьминогие.</w:t>
            </w:r>
            <w:r w:rsidRPr="004132D8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Урок обобщения и систематизации знаний.</w:t>
            </w:r>
            <w:r w:rsidRPr="004132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 xml:space="preserve"> Алтыаяклылар</w:t>
            </w:r>
          </w:p>
          <w:p w:rsidR="00EE1C66" w:rsidRPr="004132D8" w:rsidRDefault="00EE1C66" w:rsidP="004132D8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4132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/>
              </w:rPr>
              <w:t xml:space="preserve"> һәм сигезаяклылар</w:t>
            </w:r>
          </w:p>
        </w:tc>
        <w:tc>
          <w:tcPr>
            <w:tcW w:w="708" w:type="dxa"/>
          </w:tcPr>
          <w:p w:rsidR="00EE1C66" w:rsidRPr="004132D8" w:rsidRDefault="00EE1C66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</w:tcPr>
          <w:p w:rsidR="00EE1C66" w:rsidRPr="004132D8" w:rsidRDefault="00EE1C66" w:rsidP="004132D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Продолжить начатое в 1 классе знакомство с насекомыми; дать понятие о паукообразных; познакомить с этапами развития бабочки и стрекозы; воспитывать бережное отношение к природе, и в частности к насекомым и паукообразным.</w:t>
            </w:r>
          </w:p>
        </w:tc>
        <w:tc>
          <w:tcPr>
            <w:tcW w:w="850" w:type="dxa"/>
          </w:tcPr>
          <w:p w:rsidR="00EE1C66" w:rsidRPr="00535835" w:rsidRDefault="00B9261E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11</w:t>
            </w:r>
            <w:r w:rsidR="00EE1C66" w:rsidRPr="005358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854" w:type="dxa"/>
            <w:gridSpan w:val="2"/>
          </w:tcPr>
          <w:p w:rsidR="00EE1C66" w:rsidRPr="004132D8" w:rsidRDefault="00EE1C66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1C66" w:rsidRPr="004132D8" w:rsidTr="00B5029F">
        <w:trPr>
          <w:trHeight w:val="370"/>
        </w:trPr>
        <w:tc>
          <w:tcPr>
            <w:tcW w:w="566" w:type="dxa"/>
          </w:tcPr>
          <w:p w:rsidR="00EE1C66" w:rsidRPr="004132D8" w:rsidRDefault="00EE1C66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835" w:type="dxa"/>
          </w:tcPr>
          <w:p w:rsidR="00EE1C66" w:rsidRPr="004132D8" w:rsidRDefault="00EE1C66" w:rsidP="004132D8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/>
              </w:rPr>
            </w:pPr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  <w:t>Птичьи секреты</w:t>
            </w:r>
            <w:r w:rsidRPr="004132D8">
              <w:rPr>
                <w:rFonts w:ascii="Times New Roman" w:eastAsia="Calibri" w:hAnsi="Times New Roman" w:cs="Times New Roman"/>
                <w:i/>
                <w:sz w:val="24"/>
                <w:szCs w:val="24"/>
                <w:lang/>
              </w:rPr>
              <w:t xml:space="preserve"> </w:t>
            </w:r>
          </w:p>
          <w:p w:rsidR="00A4693E" w:rsidRDefault="00EE1C66" w:rsidP="004132D8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r w:rsidRPr="004132D8">
              <w:rPr>
                <w:rFonts w:ascii="Times New Roman" w:eastAsia="Calibri" w:hAnsi="Times New Roman" w:cs="Times New Roman"/>
                <w:i/>
                <w:sz w:val="24"/>
                <w:szCs w:val="24"/>
                <w:lang/>
              </w:rPr>
              <w:t xml:space="preserve">Урок   </w:t>
            </w:r>
            <w:proofErr w:type="spellStart"/>
            <w:r w:rsidRPr="004132D8">
              <w:rPr>
                <w:rFonts w:ascii="Times New Roman" w:eastAsia="Calibri" w:hAnsi="Times New Roman" w:cs="Times New Roman"/>
                <w:i/>
                <w:sz w:val="24"/>
                <w:szCs w:val="24"/>
                <w:lang/>
              </w:rPr>
              <w:t>закрепл</w:t>
            </w:r>
            <w:proofErr w:type="spellEnd"/>
            <w:r w:rsidRPr="004132D8">
              <w:rPr>
                <w:rFonts w:ascii="Times New Roman" w:eastAsia="Calibri" w:hAnsi="Times New Roman" w:cs="Times New Roman"/>
                <w:i/>
                <w:sz w:val="24"/>
                <w:szCs w:val="24"/>
                <w:lang/>
              </w:rPr>
              <w:t>. пройденног</w:t>
            </w:r>
            <w:r w:rsidR="00A4693E" w:rsidRPr="004132D8">
              <w:rPr>
                <w:rFonts w:ascii="Times New Roman" w:eastAsia="Calibri" w:hAnsi="Times New Roman" w:cs="Times New Roman"/>
                <w:i/>
                <w:sz w:val="24"/>
                <w:szCs w:val="24"/>
                <w:lang/>
              </w:rPr>
              <w:t>о</w:t>
            </w:r>
          </w:p>
          <w:p w:rsidR="00EE1C66" w:rsidRPr="00107730" w:rsidRDefault="00EE1C66" w:rsidP="00A4693E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132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/>
              </w:rPr>
              <w:t xml:space="preserve">Кошларның </w:t>
            </w:r>
            <w:r w:rsidR="0010773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/>
              </w:rPr>
              <w:t xml:space="preserve">да </w:t>
            </w:r>
            <w:r w:rsidRPr="004132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/>
              </w:rPr>
              <w:t>серләре</w:t>
            </w:r>
            <w:r w:rsidRPr="004132D8">
              <w:rPr>
                <w:rFonts w:ascii="Times New Roman" w:eastAsia="Calibri" w:hAnsi="Times New Roman" w:cs="Times New Roman"/>
                <w:i/>
                <w:sz w:val="24"/>
                <w:szCs w:val="24"/>
                <w:lang/>
              </w:rPr>
              <w:t xml:space="preserve"> </w:t>
            </w:r>
            <w:r w:rsidR="00107730" w:rsidRPr="00107730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бар</w:t>
            </w:r>
            <w:r w:rsidR="00107730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.</w:t>
            </w:r>
          </w:p>
        </w:tc>
        <w:tc>
          <w:tcPr>
            <w:tcW w:w="708" w:type="dxa"/>
          </w:tcPr>
          <w:p w:rsidR="00EE1C66" w:rsidRPr="004132D8" w:rsidRDefault="00EE1C66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</w:tcPr>
          <w:p w:rsidR="00EE1C66" w:rsidRPr="004132D8" w:rsidRDefault="00EE1C66" w:rsidP="0041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Продолжить начатое в 1 классе знакомство с птицами; дать понятие о перелетных и зимующих птицах; продолжить прививать любовь к родной природе.</w:t>
            </w:r>
          </w:p>
          <w:p w:rsidR="00EE1C66" w:rsidRPr="004132D8" w:rsidRDefault="00EE1C66" w:rsidP="004132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E1C66" w:rsidRPr="004132D8" w:rsidRDefault="00EE1C66" w:rsidP="004132D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EE1C66" w:rsidRPr="00535835" w:rsidRDefault="00535835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  <w:r w:rsidR="00B9261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</w:t>
            </w:r>
            <w:r w:rsidR="00EE1C66" w:rsidRPr="005358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854" w:type="dxa"/>
            <w:gridSpan w:val="2"/>
          </w:tcPr>
          <w:p w:rsidR="00EE1C66" w:rsidRPr="004132D8" w:rsidRDefault="00EE1C66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1C66" w:rsidRPr="004132D8" w:rsidTr="00B5029F">
        <w:trPr>
          <w:trHeight w:val="370"/>
        </w:trPr>
        <w:tc>
          <w:tcPr>
            <w:tcW w:w="566" w:type="dxa"/>
          </w:tcPr>
          <w:p w:rsidR="00EE1C66" w:rsidRPr="004132D8" w:rsidRDefault="00EE1C66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835" w:type="dxa"/>
          </w:tcPr>
          <w:p w:rsidR="00EE1C66" w:rsidRPr="004132D8" w:rsidRDefault="00EE1C66" w:rsidP="004132D8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  <w:t>Как разные животные готовятся к зиме.</w:t>
            </w:r>
          </w:p>
          <w:p w:rsidR="00EE1C66" w:rsidRPr="004132D8" w:rsidRDefault="00EE1C66" w:rsidP="00A4693E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4132D8">
              <w:rPr>
                <w:rFonts w:ascii="Times New Roman" w:eastAsia="Calibri" w:hAnsi="Times New Roman" w:cs="Times New Roman"/>
                <w:i/>
                <w:sz w:val="24"/>
                <w:szCs w:val="24"/>
                <w:lang/>
              </w:rPr>
              <w:t xml:space="preserve"> Урок изучени</w:t>
            </w:r>
            <w:r w:rsidR="00A4693E" w:rsidRPr="004132D8">
              <w:rPr>
                <w:rFonts w:ascii="Times New Roman" w:eastAsia="Calibri" w:hAnsi="Times New Roman" w:cs="Times New Roman"/>
                <w:i/>
                <w:sz w:val="24"/>
                <w:szCs w:val="24"/>
                <w:lang/>
              </w:rPr>
              <w:t>я нового.</w:t>
            </w:r>
            <w:r w:rsidR="00A4693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  </w:t>
            </w:r>
            <w:r w:rsidR="00A4693E" w:rsidRPr="00A469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</w:t>
            </w:r>
            <w:r w:rsidR="00A4693E" w:rsidRPr="00A4693E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өрле</w:t>
            </w:r>
            <w:r w:rsidR="00A4693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х</w:t>
            </w:r>
            <w:r w:rsidRPr="004132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/>
              </w:rPr>
              <w:t>айваннар кышка ничек әзерләнәләр?</w:t>
            </w:r>
          </w:p>
        </w:tc>
        <w:tc>
          <w:tcPr>
            <w:tcW w:w="708" w:type="dxa"/>
          </w:tcPr>
          <w:p w:rsidR="00EE1C66" w:rsidRPr="004132D8" w:rsidRDefault="00EE1C66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</w:tcPr>
          <w:p w:rsidR="00EE1C66" w:rsidRPr="004132D8" w:rsidRDefault="00EE1C66" w:rsidP="0041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Познакомить детей с тем, как пресмыкающиеся, земноводные и лесные звери готовятся к зиме; продолжать прививать любовь к родной природе.</w:t>
            </w:r>
          </w:p>
        </w:tc>
        <w:tc>
          <w:tcPr>
            <w:tcW w:w="850" w:type="dxa"/>
          </w:tcPr>
          <w:p w:rsidR="00EE1C66" w:rsidRPr="00535835" w:rsidRDefault="00B9261E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</w:t>
            </w:r>
            <w:r w:rsidR="00EE1C66" w:rsidRPr="005358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854" w:type="dxa"/>
            <w:gridSpan w:val="2"/>
          </w:tcPr>
          <w:p w:rsidR="00EE1C66" w:rsidRPr="004132D8" w:rsidRDefault="00EE1C66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1C66" w:rsidRPr="004132D8" w:rsidTr="00B5029F">
        <w:trPr>
          <w:trHeight w:val="370"/>
        </w:trPr>
        <w:tc>
          <w:tcPr>
            <w:tcW w:w="566" w:type="dxa"/>
          </w:tcPr>
          <w:p w:rsidR="00EE1C66" w:rsidRPr="004132D8" w:rsidRDefault="00EE1C66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835" w:type="dxa"/>
          </w:tcPr>
          <w:p w:rsidR="00EE1C66" w:rsidRPr="004132D8" w:rsidRDefault="00EE1C66" w:rsidP="004132D8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  <w:t>Невидимые нити в осеннем лесу.</w:t>
            </w:r>
          </w:p>
          <w:p w:rsidR="00EE1C66" w:rsidRPr="004132D8" w:rsidRDefault="00EE1C66" w:rsidP="004132D8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4132D8">
              <w:rPr>
                <w:rFonts w:ascii="Times New Roman" w:eastAsia="Calibri" w:hAnsi="Times New Roman" w:cs="Times New Roman"/>
                <w:i/>
                <w:sz w:val="24"/>
                <w:szCs w:val="24"/>
                <w:lang/>
              </w:rPr>
              <w:t xml:space="preserve"> Урок изучения </w:t>
            </w:r>
            <w:r w:rsidRPr="004132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/>
              </w:rPr>
              <w:t>Көзге урманда күзгә күренми торган җепләр</w:t>
            </w:r>
            <w:r w:rsidRPr="004132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4132D8">
              <w:rPr>
                <w:rFonts w:ascii="Times New Roman" w:eastAsia="Calibri" w:hAnsi="Times New Roman" w:cs="Times New Roman"/>
                <w:i/>
                <w:sz w:val="24"/>
                <w:szCs w:val="24"/>
                <w:lang/>
              </w:rPr>
              <w:t>.</w:t>
            </w:r>
          </w:p>
        </w:tc>
        <w:tc>
          <w:tcPr>
            <w:tcW w:w="708" w:type="dxa"/>
          </w:tcPr>
          <w:p w:rsidR="00EE1C66" w:rsidRPr="004132D8" w:rsidRDefault="00EE1C66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</w:tcPr>
          <w:p w:rsidR="00EE1C66" w:rsidRPr="004132D8" w:rsidRDefault="00EE1C66" w:rsidP="004132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Формирование знаний о связях в природе; научить детей выявлять эти связи в осеннем лесу на конкретных примерах.</w:t>
            </w:r>
          </w:p>
          <w:p w:rsidR="00EE1C66" w:rsidRPr="004132D8" w:rsidRDefault="00EE1C66" w:rsidP="004132D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EE1C66" w:rsidRPr="00535835" w:rsidRDefault="00BB296D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18</w:t>
            </w:r>
            <w:r w:rsidR="00EE1C66" w:rsidRPr="005358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854" w:type="dxa"/>
            <w:gridSpan w:val="2"/>
          </w:tcPr>
          <w:p w:rsidR="00EE1C66" w:rsidRPr="004132D8" w:rsidRDefault="00EE1C66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1C66" w:rsidRPr="004132D8" w:rsidTr="00B5029F">
        <w:trPr>
          <w:trHeight w:val="370"/>
        </w:trPr>
        <w:tc>
          <w:tcPr>
            <w:tcW w:w="566" w:type="dxa"/>
          </w:tcPr>
          <w:p w:rsidR="00EE1C66" w:rsidRPr="004132D8" w:rsidRDefault="00EE1C66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835" w:type="dxa"/>
          </w:tcPr>
          <w:p w:rsidR="00EE1C66" w:rsidRPr="004132D8" w:rsidRDefault="00EE1C66" w:rsidP="004132D8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  <w:t>Осенний труд.</w:t>
            </w:r>
          </w:p>
          <w:p w:rsidR="00EE1C66" w:rsidRPr="004132D8" w:rsidRDefault="00EE1C66" w:rsidP="004132D8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4132D8">
              <w:rPr>
                <w:rFonts w:ascii="Times New Roman" w:eastAsia="Calibri" w:hAnsi="Times New Roman" w:cs="Times New Roman"/>
                <w:i/>
                <w:sz w:val="24"/>
                <w:szCs w:val="24"/>
                <w:lang/>
              </w:rPr>
              <w:t xml:space="preserve"> Урок изучения нового.</w:t>
            </w:r>
            <w:r w:rsidRPr="004132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/>
              </w:rPr>
              <w:t xml:space="preserve"> Көзге хезмәт</w:t>
            </w:r>
          </w:p>
        </w:tc>
        <w:tc>
          <w:tcPr>
            <w:tcW w:w="708" w:type="dxa"/>
          </w:tcPr>
          <w:p w:rsidR="00EE1C66" w:rsidRPr="004132D8" w:rsidRDefault="00EE1C66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</w:tcPr>
          <w:p w:rsidR="00EE1C66" w:rsidRPr="004132D8" w:rsidRDefault="00EE1C66" w:rsidP="0041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Сформировать представления детей о многообразной работе осенью в городах и селах, соотнеся ее с особенностями осенней живой и неживой природы; воспитывать в детях уважение к труду на земле и желание заботиться о всех живых существах накануне предстоящей</w:t>
            </w:r>
          </w:p>
          <w:p w:rsidR="00EE1C66" w:rsidRPr="004132D8" w:rsidRDefault="00EE1C66" w:rsidP="0041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зимы.</w:t>
            </w:r>
          </w:p>
          <w:p w:rsidR="00EE1C66" w:rsidRPr="004132D8" w:rsidRDefault="00EE1C66" w:rsidP="004132D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EE1C66" w:rsidRPr="00BB296D" w:rsidRDefault="00B9261E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 w:rsidR="00BB29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  <w:r w:rsidR="005358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r w:rsidR="00BB296D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854" w:type="dxa"/>
            <w:gridSpan w:val="2"/>
          </w:tcPr>
          <w:p w:rsidR="00EE1C66" w:rsidRPr="004132D8" w:rsidRDefault="00EE1C66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1C66" w:rsidRPr="004132D8" w:rsidTr="00B5029F">
        <w:trPr>
          <w:trHeight w:val="370"/>
        </w:trPr>
        <w:tc>
          <w:tcPr>
            <w:tcW w:w="566" w:type="dxa"/>
          </w:tcPr>
          <w:p w:rsidR="00EE1C66" w:rsidRPr="004132D8" w:rsidRDefault="00EE1C66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835" w:type="dxa"/>
          </w:tcPr>
          <w:p w:rsidR="00EE1C66" w:rsidRPr="004132D8" w:rsidRDefault="00EE1C66" w:rsidP="004132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Будь здоров!</w:t>
            </w:r>
            <w:r w:rsidRPr="004132D8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Урок изучения нового.</w:t>
            </w:r>
            <w:r w:rsidRPr="004132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 xml:space="preserve"> Сәламәт бул!</w:t>
            </w:r>
          </w:p>
          <w:p w:rsidR="00EE1C66" w:rsidRPr="004132D8" w:rsidRDefault="00EE1C66" w:rsidP="004132D8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4132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/>
              </w:rPr>
              <w:t>Юл йөрү кагыйдәләре</w:t>
            </w:r>
          </w:p>
        </w:tc>
        <w:tc>
          <w:tcPr>
            <w:tcW w:w="708" w:type="dxa"/>
          </w:tcPr>
          <w:p w:rsidR="00EE1C66" w:rsidRPr="004132D8" w:rsidRDefault="00EE1C66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</w:tcPr>
          <w:p w:rsidR="00EE1C66" w:rsidRPr="004132D8" w:rsidRDefault="00EE1C66" w:rsidP="0041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Познакомить детей с правилами здорового образа жизни в осенний период; продолжить приобщение детей к игровой культуре народов России; развивать в ходе игры навыки благожелательного общения детей друг с другом, корректировать в ходе игр недостатки в межличностных отношениях детей.</w:t>
            </w:r>
          </w:p>
        </w:tc>
        <w:tc>
          <w:tcPr>
            <w:tcW w:w="850" w:type="dxa"/>
          </w:tcPr>
          <w:p w:rsidR="00EE1C66" w:rsidRPr="00BB296D" w:rsidRDefault="00B9261E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 w:rsidR="00BB29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5.</w:t>
            </w:r>
            <w:r w:rsidR="005358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r w:rsidR="00BB296D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854" w:type="dxa"/>
            <w:gridSpan w:val="2"/>
          </w:tcPr>
          <w:p w:rsidR="00EE1C66" w:rsidRPr="004132D8" w:rsidRDefault="00EE1C66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2E2" w:rsidRPr="004132D8" w:rsidTr="00B5029F">
        <w:trPr>
          <w:trHeight w:val="370"/>
        </w:trPr>
        <w:tc>
          <w:tcPr>
            <w:tcW w:w="10632" w:type="dxa"/>
            <w:gridSpan w:val="7"/>
          </w:tcPr>
          <w:p w:rsidR="003152E2" w:rsidRDefault="003152E2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  <w:p w:rsidR="003152E2" w:rsidRPr="003152E2" w:rsidRDefault="003152E2" w:rsidP="003152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II</w:t>
            </w:r>
            <w:r w:rsidR="002C0943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четверть</w:t>
            </w:r>
          </w:p>
        </w:tc>
      </w:tr>
      <w:tr w:rsidR="00045D5E" w:rsidRPr="004132D8" w:rsidTr="00B5029F">
        <w:trPr>
          <w:trHeight w:val="370"/>
        </w:trPr>
        <w:tc>
          <w:tcPr>
            <w:tcW w:w="566" w:type="dxa"/>
          </w:tcPr>
          <w:p w:rsidR="00045D5E" w:rsidRPr="004132D8" w:rsidRDefault="00045D5E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2835" w:type="dxa"/>
          </w:tcPr>
          <w:p w:rsidR="00045D5E" w:rsidRPr="004132D8" w:rsidRDefault="00045D5E" w:rsidP="004132D8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/>
              </w:rPr>
            </w:pPr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  <w:t>Охрана природы</w:t>
            </w: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 </w:t>
            </w:r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  <w:t>осенью</w:t>
            </w: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.</w:t>
            </w:r>
            <w:r w:rsidRPr="004132D8">
              <w:rPr>
                <w:rFonts w:ascii="Times New Roman" w:eastAsia="Calibri" w:hAnsi="Times New Roman" w:cs="Times New Roman"/>
                <w:i/>
                <w:sz w:val="24"/>
                <w:szCs w:val="24"/>
                <w:lang/>
              </w:rPr>
              <w:t xml:space="preserve"> </w:t>
            </w:r>
          </w:p>
          <w:p w:rsidR="00045D5E" w:rsidRPr="004132D8" w:rsidRDefault="00045D5E" w:rsidP="002C0943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4132D8">
              <w:rPr>
                <w:rFonts w:ascii="Times New Roman" w:eastAsia="Calibri" w:hAnsi="Times New Roman" w:cs="Times New Roman"/>
                <w:i/>
                <w:sz w:val="24"/>
                <w:szCs w:val="24"/>
                <w:lang/>
              </w:rPr>
              <w:t>Урок изучения нового</w:t>
            </w:r>
            <w:r w:rsidRPr="004132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/>
              </w:rPr>
              <w:t xml:space="preserve"> Көз</w:t>
            </w:r>
            <w:proofErr w:type="spellStart"/>
            <w:r w:rsidR="002C094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ен</w:t>
            </w:r>
            <w:proofErr w:type="spellEnd"/>
            <w:r w:rsidRPr="004132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/>
              </w:rPr>
              <w:t xml:space="preserve"> табигат</w:t>
            </w:r>
            <w:proofErr w:type="spellStart"/>
            <w:r w:rsidRPr="004132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ь</w:t>
            </w:r>
            <w:proofErr w:type="spellEnd"/>
            <w:r w:rsidRPr="004132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/>
              </w:rPr>
              <w:t>не саклау</w:t>
            </w:r>
            <w:r w:rsidRPr="004132D8">
              <w:rPr>
                <w:rFonts w:ascii="Times New Roman" w:eastAsia="Calibri" w:hAnsi="Times New Roman" w:cs="Times New Roman"/>
                <w:i/>
                <w:sz w:val="24"/>
                <w:szCs w:val="24"/>
                <w:lang/>
              </w:rPr>
              <w:t>.</w:t>
            </w:r>
          </w:p>
        </w:tc>
        <w:tc>
          <w:tcPr>
            <w:tcW w:w="708" w:type="dxa"/>
          </w:tcPr>
          <w:p w:rsidR="00045D5E" w:rsidRPr="004132D8" w:rsidRDefault="00045D5E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</w:tcPr>
          <w:p w:rsidR="00045D5E" w:rsidRPr="004132D8" w:rsidRDefault="00045D5E" w:rsidP="00045D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Познакомить детей с правилами охраны природы при сборе ее даров осенью; продолжить изучение страниц исчезновение растений, животных, грибов Красной книги, обращая внимание детей на из-за вредных для природы действий людей осенью.</w:t>
            </w:r>
          </w:p>
        </w:tc>
        <w:tc>
          <w:tcPr>
            <w:tcW w:w="850" w:type="dxa"/>
          </w:tcPr>
          <w:p w:rsidR="00045D5E" w:rsidRPr="00535835" w:rsidRDefault="00045D5E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358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r w:rsidR="00B9261E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5358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854" w:type="dxa"/>
            <w:gridSpan w:val="2"/>
          </w:tcPr>
          <w:p w:rsidR="00045D5E" w:rsidRPr="004132D8" w:rsidRDefault="00045D5E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5D5E" w:rsidRPr="004132D8" w:rsidTr="00B5029F">
        <w:trPr>
          <w:trHeight w:val="370"/>
        </w:trPr>
        <w:tc>
          <w:tcPr>
            <w:tcW w:w="566" w:type="dxa"/>
          </w:tcPr>
          <w:p w:rsidR="00045D5E" w:rsidRPr="004132D8" w:rsidRDefault="00045D5E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835" w:type="dxa"/>
          </w:tcPr>
          <w:p w:rsidR="00045D5E" w:rsidRPr="004132D8" w:rsidRDefault="00045D5E" w:rsidP="004132D8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  <w:t>Тест по теме «Осень»</w:t>
            </w:r>
            <w:r w:rsidRPr="004132D8">
              <w:rPr>
                <w:rFonts w:ascii="Times New Roman" w:eastAsia="Calibri" w:hAnsi="Times New Roman" w:cs="Times New Roman"/>
                <w:i/>
                <w:sz w:val="24"/>
                <w:szCs w:val="24"/>
                <w:lang/>
              </w:rPr>
              <w:t xml:space="preserve"> Урок проверки, оценки и коррекции знаний.</w:t>
            </w:r>
          </w:p>
        </w:tc>
        <w:tc>
          <w:tcPr>
            <w:tcW w:w="708" w:type="dxa"/>
          </w:tcPr>
          <w:p w:rsidR="00045D5E" w:rsidRPr="004132D8" w:rsidRDefault="00045D5E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</w:tcPr>
          <w:p w:rsidR="00045D5E" w:rsidRPr="004132D8" w:rsidRDefault="00045D5E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Показать уровень усвоения изученного материала, проанализировать допущенные ошибки с целью ликвидации пробелов</w:t>
            </w:r>
          </w:p>
          <w:p w:rsidR="00045D5E" w:rsidRPr="004132D8" w:rsidRDefault="00045D5E" w:rsidP="004132D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45D5E" w:rsidRPr="00535835" w:rsidRDefault="00B9261E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  <w:r w:rsidR="00045D5E" w:rsidRPr="005358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854" w:type="dxa"/>
            <w:gridSpan w:val="2"/>
            <w:tcBorders>
              <w:right w:val="single" w:sz="4" w:space="0" w:color="auto"/>
            </w:tcBorders>
          </w:tcPr>
          <w:p w:rsidR="00045D5E" w:rsidRPr="004132D8" w:rsidRDefault="00045D5E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029F" w:rsidRPr="004132D8" w:rsidTr="00EA336C">
        <w:trPr>
          <w:trHeight w:val="370"/>
        </w:trPr>
        <w:tc>
          <w:tcPr>
            <w:tcW w:w="566" w:type="dxa"/>
          </w:tcPr>
          <w:p w:rsidR="00B5029F" w:rsidRPr="004132D8" w:rsidRDefault="00B5029F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2" w:type="dxa"/>
            <w:gridSpan w:val="3"/>
          </w:tcPr>
          <w:p w:rsidR="00B5029F" w:rsidRPr="004132D8" w:rsidRDefault="00B5029F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 раздел « Зима»</w:t>
            </w: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- </w:t>
            </w:r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15 часов</w:t>
            </w:r>
          </w:p>
        </w:tc>
        <w:tc>
          <w:tcPr>
            <w:tcW w:w="850" w:type="dxa"/>
          </w:tcPr>
          <w:p w:rsidR="00B5029F" w:rsidRPr="00535835" w:rsidRDefault="00B5029F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gridSpan w:val="2"/>
            <w:tcBorders>
              <w:right w:val="single" w:sz="4" w:space="0" w:color="auto"/>
            </w:tcBorders>
          </w:tcPr>
          <w:p w:rsidR="00B5029F" w:rsidRPr="004132D8" w:rsidRDefault="00B5029F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029F" w:rsidRPr="004132D8" w:rsidTr="00B5029F">
        <w:trPr>
          <w:trHeight w:val="370"/>
        </w:trPr>
        <w:tc>
          <w:tcPr>
            <w:tcW w:w="566" w:type="dxa"/>
          </w:tcPr>
          <w:p w:rsidR="00B5029F" w:rsidRPr="004132D8" w:rsidRDefault="00B5029F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835" w:type="dxa"/>
          </w:tcPr>
          <w:p w:rsidR="00B5029F" w:rsidRPr="004132D8" w:rsidRDefault="00B5029F" w:rsidP="00B5029F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/>
              </w:rPr>
            </w:pPr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  <w:t>Зимние месяцы</w:t>
            </w:r>
            <w:r w:rsidRPr="004132D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/>
              </w:rPr>
              <w:t xml:space="preserve"> </w:t>
            </w:r>
          </w:p>
          <w:p w:rsidR="00B5029F" w:rsidRPr="004132D8" w:rsidRDefault="00B5029F" w:rsidP="00B5029F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  <w:r w:rsidRPr="004132D8">
              <w:rPr>
                <w:rFonts w:ascii="Times New Roman" w:eastAsia="Calibri" w:hAnsi="Times New Roman" w:cs="Times New Roman"/>
                <w:i/>
                <w:sz w:val="24"/>
                <w:szCs w:val="24"/>
                <w:lang/>
              </w:rPr>
              <w:t>Урок изучения нового.</w:t>
            </w:r>
            <w:r w:rsidRPr="004132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Кыш </w:t>
            </w:r>
            <w:proofErr w:type="spellStart"/>
            <w:r w:rsidRPr="004132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айлары</w:t>
            </w:r>
            <w:proofErr w:type="spellEnd"/>
          </w:p>
        </w:tc>
        <w:tc>
          <w:tcPr>
            <w:tcW w:w="708" w:type="dxa"/>
          </w:tcPr>
          <w:p w:rsidR="00B5029F" w:rsidRPr="004132D8" w:rsidRDefault="00B5029F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</w:tcPr>
          <w:p w:rsidR="00B5029F" w:rsidRPr="004132D8" w:rsidRDefault="00B5029F" w:rsidP="00B502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Учить детей соотносить признаки зимы</w:t>
            </w:r>
          </w:p>
          <w:p w:rsidR="00B5029F" w:rsidRPr="004132D8" w:rsidRDefault="00B5029F" w:rsidP="00B502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 природе и особенности жизни людей зимой со значением старинных названий зимних месяцев в языке народов своего края; развивать эмоционально-ценностное отношение детей к природе и произведениям словесного и изобразительного искусства; расширять словарный запас младших школьников, учить их использовать выразительные средства родного языка для описания красоты зимней природы и произведений искусства, посвященных этой теме; познакомить детей с художниками А. К. </w:t>
            </w:r>
            <w:proofErr w:type="spellStart"/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Саврасовым</w:t>
            </w:r>
            <w:proofErr w:type="spellEnd"/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proofErr w:type="spellEnd"/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И. Шишкиным и с главными темами их художественного творчества.</w:t>
            </w:r>
          </w:p>
        </w:tc>
        <w:tc>
          <w:tcPr>
            <w:tcW w:w="850" w:type="dxa"/>
          </w:tcPr>
          <w:p w:rsidR="00B5029F" w:rsidRPr="00535835" w:rsidRDefault="00B9261E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</w:t>
            </w:r>
            <w:r w:rsidR="00B5029F" w:rsidRPr="005358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854" w:type="dxa"/>
            <w:gridSpan w:val="2"/>
            <w:tcBorders>
              <w:right w:val="single" w:sz="4" w:space="0" w:color="auto"/>
            </w:tcBorders>
          </w:tcPr>
          <w:p w:rsidR="00B5029F" w:rsidRPr="004132D8" w:rsidRDefault="00B5029F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029F" w:rsidRPr="004132D8" w:rsidTr="00B5029F">
        <w:trPr>
          <w:gridAfter w:val="1"/>
          <w:wAfter w:w="29" w:type="dxa"/>
          <w:trHeight w:val="370"/>
        </w:trPr>
        <w:tc>
          <w:tcPr>
            <w:tcW w:w="566" w:type="dxa"/>
          </w:tcPr>
          <w:p w:rsidR="00B5029F" w:rsidRPr="004132D8" w:rsidRDefault="00B5029F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835" w:type="dxa"/>
          </w:tcPr>
          <w:p w:rsidR="00B5029F" w:rsidRPr="004132D8" w:rsidRDefault="00B5029F" w:rsidP="004132D8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/>
              </w:rPr>
            </w:pPr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  <w:t>Зима-время науки и сказок.</w:t>
            </w:r>
            <w:r w:rsidRPr="004132D8">
              <w:rPr>
                <w:rFonts w:ascii="Times New Roman" w:eastAsia="Calibri" w:hAnsi="Times New Roman" w:cs="Times New Roman"/>
                <w:i/>
                <w:sz w:val="24"/>
                <w:szCs w:val="24"/>
                <w:lang/>
              </w:rPr>
              <w:t xml:space="preserve"> </w:t>
            </w:r>
          </w:p>
          <w:p w:rsidR="00B5029F" w:rsidRPr="004132D8" w:rsidRDefault="00B5029F" w:rsidP="004132D8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4132D8">
              <w:rPr>
                <w:rFonts w:ascii="Times New Roman" w:eastAsia="Calibri" w:hAnsi="Times New Roman" w:cs="Times New Roman"/>
                <w:i/>
                <w:sz w:val="24"/>
                <w:szCs w:val="24"/>
                <w:lang/>
              </w:rPr>
              <w:t>Урок обобщения и систематизации знаний</w:t>
            </w:r>
            <w:r w:rsidRPr="004132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Кыш – ф</w:t>
            </w:r>
            <w:r w:rsidRPr="004132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/>
              </w:rPr>
              <w:t>ән һәм әкиятләр вакыты</w:t>
            </w:r>
          </w:p>
        </w:tc>
        <w:tc>
          <w:tcPr>
            <w:tcW w:w="708" w:type="dxa"/>
          </w:tcPr>
          <w:p w:rsidR="00B5029F" w:rsidRPr="004132D8" w:rsidRDefault="00B5029F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</w:tcPr>
          <w:p w:rsidR="00B5029F" w:rsidRPr="004132D8" w:rsidRDefault="00B5029F" w:rsidP="0041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Углубить представление детей о том, как</w:t>
            </w:r>
          </w:p>
          <w:p w:rsidR="00B5029F" w:rsidRPr="004132D8" w:rsidRDefault="00B5029F" w:rsidP="004132D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учились дети в старину; расширять знание народных </w:t>
            </w:r>
            <w:proofErr w:type="spellStart"/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погодоведческих</w:t>
            </w:r>
            <w:proofErr w:type="spellEnd"/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примет; учить пониманию нравственного значения сказок народов России; развивать умение за внешним сюжетом видеть внутренний смысл произведений изобразительного искусства, учить своими словами описывать состояние персонажей, их взаимные отношения, </w:t>
            </w:r>
            <w:proofErr w:type="spellStart"/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опре</w:t>
            </w:r>
            <w:proofErr w:type="spellEnd"/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делять</w:t>
            </w:r>
            <w:proofErr w:type="spellEnd"/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какими средствами передает внутреннее состояние героев художник.</w:t>
            </w:r>
          </w:p>
        </w:tc>
        <w:tc>
          <w:tcPr>
            <w:tcW w:w="850" w:type="dxa"/>
          </w:tcPr>
          <w:p w:rsidR="00B5029F" w:rsidRPr="00535835" w:rsidRDefault="00B9261E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</w:t>
            </w:r>
            <w:r w:rsidR="00B5029F" w:rsidRPr="005358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825" w:type="dxa"/>
            <w:tcBorders>
              <w:right w:val="single" w:sz="4" w:space="0" w:color="auto"/>
            </w:tcBorders>
          </w:tcPr>
          <w:p w:rsidR="00B5029F" w:rsidRPr="000B1EEB" w:rsidRDefault="00B5029F" w:rsidP="004132D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5029F" w:rsidRPr="004132D8" w:rsidTr="00B5029F">
        <w:trPr>
          <w:gridAfter w:val="1"/>
          <w:wAfter w:w="29" w:type="dxa"/>
          <w:trHeight w:val="370"/>
        </w:trPr>
        <w:tc>
          <w:tcPr>
            <w:tcW w:w="566" w:type="dxa"/>
          </w:tcPr>
          <w:p w:rsidR="00B5029F" w:rsidRPr="004132D8" w:rsidRDefault="00B5029F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835" w:type="dxa"/>
          </w:tcPr>
          <w:p w:rsidR="00B5029F" w:rsidRPr="004132D8" w:rsidRDefault="00B5029F" w:rsidP="004132D8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  <w:t>Зима в неживой природе</w:t>
            </w: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.</w:t>
            </w:r>
            <w:r w:rsidRPr="004132D8">
              <w:rPr>
                <w:rFonts w:ascii="Times New Roman" w:eastAsia="Calibri" w:hAnsi="Times New Roman" w:cs="Times New Roman"/>
                <w:i/>
                <w:sz w:val="24"/>
                <w:szCs w:val="24"/>
                <w:lang/>
              </w:rPr>
              <w:t xml:space="preserve"> Урок изучения нового.</w:t>
            </w:r>
            <w:r w:rsidRPr="004132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/>
              </w:rPr>
              <w:t xml:space="preserve"> Терек булмаган табигат</w:t>
            </w:r>
            <w:r w:rsidRPr="004132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ь</w:t>
            </w:r>
            <w:r w:rsidRPr="004132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/>
              </w:rPr>
              <w:t>тә кыш</w:t>
            </w:r>
          </w:p>
        </w:tc>
        <w:tc>
          <w:tcPr>
            <w:tcW w:w="708" w:type="dxa"/>
          </w:tcPr>
          <w:p w:rsidR="00B5029F" w:rsidRPr="004132D8" w:rsidRDefault="00B5029F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</w:tcPr>
          <w:p w:rsidR="00B5029F" w:rsidRPr="004132D8" w:rsidRDefault="00B5029F" w:rsidP="0041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Обобщить и систематизировать наблюдения детей над зимними природными явлениями; пронаблюдать за формой снежинок (подготовка к усвоению сведений о кристаллизации замерзающей воды); запомнить дату зимнего солнцестояния (22 декабря) и день зимнего солнцеворота (25 декабря).</w:t>
            </w:r>
          </w:p>
        </w:tc>
        <w:tc>
          <w:tcPr>
            <w:tcW w:w="850" w:type="dxa"/>
          </w:tcPr>
          <w:p w:rsidR="00B5029F" w:rsidRPr="004132D8" w:rsidRDefault="00B9261E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25.01</w:t>
            </w:r>
          </w:p>
        </w:tc>
        <w:tc>
          <w:tcPr>
            <w:tcW w:w="825" w:type="dxa"/>
            <w:tcBorders>
              <w:right w:val="single" w:sz="4" w:space="0" w:color="auto"/>
            </w:tcBorders>
          </w:tcPr>
          <w:p w:rsidR="00B5029F" w:rsidRPr="004132D8" w:rsidRDefault="00B5029F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5D5E" w:rsidRPr="004132D8" w:rsidTr="00B5029F">
        <w:trPr>
          <w:trHeight w:val="370"/>
        </w:trPr>
        <w:tc>
          <w:tcPr>
            <w:tcW w:w="566" w:type="dxa"/>
          </w:tcPr>
          <w:p w:rsidR="00045D5E" w:rsidRPr="004132D8" w:rsidRDefault="00045D5E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835" w:type="dxa"/>
          </w:tcPr>
          <w:p w:rsidR="00045D5E" w:rsidRPr="004132D8" w:rsidRDefault="00045D5E" w:rsidP="004132D8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  <w:t>Экскурсия «Зимние изменения в природе».</w:t>
            </w:r>
          </w:p>
          <w:p w:rsidR="00045D5E" w:rsidRPr="004132D8" w:rsidRDefault="00045D5E" w:rsidP="004132D8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4132D8">
              <w:rPr>
                <w:rFonts w:ascii="Times New Roman" w:eastAsia="Calibri" w:hAnsi="Times New Roman" w:cs="Times New Roman"/>
                <w:i/>
                <w:sz w:val="24"/>
                <w:szCs w:val="24"/>
                <w:lang/>
              </w:rPr>
              <w:lastRenderedPageBreak/>
              <w:t>Урок-экскурсия</w:t>
            </w:r>
          </w:p>
        </w:tc>
        <w:tc>
          <w:tcPr>
            <w:tcW w:w="708" w:type="dxa"/>
          </w:tcPr>
          <w:p w:rsidR="00045D5E" w:rsidRPr="004132D8" w:rsidRDefault="00045D5E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819" w:type="dxa"/>
          </w:tcPr>
          <w:p w:rsidR="00045D5E" w:rsidRPr="004132D8" w:rsidRDefault="00045D5E" w:rsidP="004132D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Цель этой экскурсии — разгадка «загадок» зимнего леса: наблюдение за строением снежного пласта, за жизнью деревьев, а </w:t>
            </w: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также растений под снегом, за зимующими птицами. Главное при этом — создание атмосферы любования загадочной красотой спящего леса.</w:t>
            </w:r>
          </w:p>
        </w:tc>
        <w:tc>
          <w:tcPr>
            <w:tcW w:w="850" w:type="dxa"/>
          </w:tcPr>
          <w:p w:rsidR="00045D5E" w:rsidRPr="004132D8" w:rsidRDefault="00B9261E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lastRenderedPageBreak/>
              <w:t>29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854" w:type="dxa"/>
            <w:gridSpan w:val="2"/>
          </w:tcPr>
          <w:p w:rsidR="00045D5E" w:rsidRPr="004132D8" w:rsidRDefault="00045D5E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5D5E" w:rsidRPr="004132D8" w:rsidTr="00B5029F">
        <w:trPr>
          <w:trHeight w:val="370"/>
        </w:trPr>
        <w:tc>
          <w:tcPr>
            <w:tcW w:w="566" w:type="dxa"/>
          </w:tcPr>
          <w:p w:rsidR="00045D5E" w:rsidRPr="004132D8" w:rsidRDefault="00045D5E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39</w:t>
            </w:r>
          </w:p>
        </w:tc>
        <w:tc>
          <w:tcPr>
            <w:tcW w:w="2835" w:type="dxa"/>
          </w:tcPr>
          <w:p w:rsidR="00045D5E" w:rsidRPr="004132D8" w:rsidRDefault="00045D5E" w:rsidP="00CE45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Звездное небо зимой</w:t>
            </w:r>
            <w:r w:rsidRPr="004132D8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Урок комплексного применения знаний, обобщение знаний.</w:t>
            </w:r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Кышкы</w:t>
            </w:r>
            <w:proofErr w:type="spellEnd"/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йолдызлы</w:t>
            </w:r>
            <w:proofErr w:type="spellEnd"/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к</w:t>
            </w:r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үк</w:t>
            </w:r>
            <w:r w:rsidR="00CE45D0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708" w:type="dxa"/>
          </w:tcPr>
          <w:p w:rsidR="00045D5E" w:rsidRPr="004132D8" w:rsidRDefault="00045D5E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</w:tcPr>
          <w:p w:rsidR="00045D5E" w:rsidRPr="004132D8" w:rsidRDefault="00045D5E" w:rsidP="0041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Продолжить знакомство с картой звездного неба; познакомить детей с созвездиями Малая Медведица и Орион, с Полярной звездой и звездой Сириус.</w:t>
            </w:r>
          </w:p>
          <w:p w:rsidR="00045D5E" w:rsidRPr="004132D8" w:rsidRDefault="00045D5E" w:rsidP="004132D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45D5E" w:rsidRPr="00535835" w:rsidRDefault="00B9261E" w:rsidP="00CE45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01</w:t>
            </w:r>
            <w:r w:rsidR="00045D5E" w:rsidRPr="005358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</w:t>
            </w:r>
            <w:r w:rsidR="005358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gridSpan w:val="2"/>
          </w:tcPr>
          <w:p w:rsidR="00045D5E" w:rsidRPr="004132D8" w:rsidRDefault="00045D5E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5D5E" w:rsidRPr="004132D8" w:rsidTr="00B5029F">
        <w:trPr>
          <w:trHeight w:val="370"/>
        </w:trPr>
        <w:tc>
          <w:tcPr>
            <w:tcW w:w="566" w:type="dxa"/>
          </w:tcPr>
          <w:p w:rsidR="00045D5E" w:rsidRPr="004132D8" w:rsidRDefault="00045D5E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835" w:type="dxa"/>
          </w:tcPr>
          <w:p w:rsidR="00045D5E" w:rsidRDefault="00045D5E" w:rsidP="00547105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  <w:t>Зима в мире растений.</w:t>
            </w:r>
            <w:r w:rsidRPr="004132D8">
              <w:rPr>
                <w:rFonts w:ascii="Times New Roman" w:eastAsia="Calibri" w:hAnsi="Times New Roman" w:cs="Times New Roman"/>
                <w:i/>
                <w:sz w:val="24"/>
                <w:szCs w:val="24"/>
                <w:lang/>
              </w:rPr>
              <w:t xml:space="preserve"> Урок закрепления изученного</w:t>
            </w:r>
            <w:r w:rsidRPr="004132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/>
              </w:rPr>
              <w:t xml:space="preserve"> </w:t>
            </w:r>
          </w:p>
          <w:p w:rsidR="00547105" w:rsidRPr="004132D8" w:rsidRDefault="00547105" w:rsidP="00547105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547105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Үсемлекләр дөньясында кыш</w:t>
            </w:r>
          </w:p>
        </w:tc>
        <w:tc>
          <w:tcPr>
            <w:tcW w:w="708" w:type="dxa"/>
          </w:tcPr>
          <w:p w:rsidR="00045D5E" w:rsidRPr="004132D8" w:rsidRDefault="00045D5E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45D5E" w:rsidRPr="004132D8" w:rsidRDefault="00045D5E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045D5E" w:rsidRPr="004132D8" w:rsidRDefault="00045D5E" w:rsidP="0041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Закрепить знания детей о зимних погодных явлениях и состоянии природы зимой, полученные на предыдущих уроках и экскурсии; повторить способы определения деревьев по их стволам и плодам; прививать любовь к зимней природе.</w:t>
            </w:r>
          </w:p>
          <w:p w:rsidR="00045D5E" w:rsidRPr="004132D8" w:rsidRDefault="00045D5E" w:rsidP="0041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45D5E" w:rsidRPr="00535835" w:rsidRDefault="00B9261E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05</w:t>
            </w:r>
            <w:r w:rsidR="00045D5E" w:rsidRPr="005358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854" w:type="dxa"/>
            <w:gridSpan w:val="2"/>
          </w:tcPr>
          <w:p w:rsidR="00045D5E" w:rsidRPr="004132D8" w:rsidRDefault="00045D5E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5D5E" w:rsidRPr="004132D8" w:rsidTr="00B5029F">
        <w:trPr>
          <w:trHeight w:val="370"/>
        </w:trPr>
        <w:tc>
          <w:tcPr>
            <w:tcW w:w="566" w:type="dxa"/>
          </w:tcPr>
          <w:p w:rsidR="00045D5E" w:rsidRPr="004132D8" w:rsidRDefault="00045D5E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835" w:type="dxa"/>
          </w:tcPr>
          <w:p w:rsidR="00547105" w:rsidRDefault="00045D5E" w:rsidP="004132D8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  <w:t>Зимние праздники</w:t>
            </w:r>
            <w:r w:rsidRPr="004132D8">
              <w:rPr>
                <w:rFonts w:ascii="Times New Roman" w:eastAsia="Calibri" w:hAnsi="Times New Roman" w:cs="Times New Roman"/>
                <w:i/>
                <w:sz w:val="24"/>
                <w:szCs w:val="24"/>
                <w:lang/>
              </w:rPr>
              <w:t xml:space="preserve"> Урок-игра</w:t>
            </w:r>
            <w:r w:rsidRPr="004132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/>
              </w:rPr>
              <w:t xml:space="preserve"> </w:t>
            </w:r>
          </w:p>
          <w:p w:rsidR="00045D5E" w:rsidRPr="004132D8" w:rsidRDefault="00045D5E" w:rsidP="004132D8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4132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/>
              </w:rPr>
              <w:t>Кышкы бәйрәмнәр</w:t>
            </w:r>
          </w:p>
        </w:tc>
        <w:tc>
          <w:tcPr>
            <w:tcW w:w="708" w:type="dxa"/>
          </w:tcPr>
          <w:p w:rsidR="00045D5E" w:rsidRPr="004132D8" w:rsidRDefault="00045D5E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</w:tcPr>
          <w:p w:rsidR="00045D5E" w:rsidRPr="004132D8" w:rsidRDefault="00045D5E" w:rsidP="0041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Познакомить детей с общими и различны</w:t>
            </w:r>
          </w:p>
          <w:p w:rsidR="00045D5E" w:rsidRPr="004132D8" w:rsidRDefault="00045D5E" w:rsidP="004132D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 чертами рождественского праздника в странах Запада и в России (в прошлом и настоящем); познакомить с происхождением и особенностями зимнего новогоднего праздника; закрепить понятие о существовании двух типов календаря — гражданского и православного, которые расходятся друг с другом на 13 дней; о следовании зимних праздников по православному календарю и современному гражданскому календарю (сначала рождественский праздник, затем — Новый год); об обычае украшать рождественскую елку и оставлять ее до Нового года.</w:t>
            </w:r>
          </w:p>
        </w:tc>
        <w:tc>
          <w:tcPr>
            <w:tcW w:w="850" w:type="dxa"/>
          </w:tcPr>
          <w:p w:rsidR="00045D5E" w:rsidRPr="00535835" w:rsidRDefault="00B9261E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08</w:t>
            </w:r>
            <w:r w:rsidR="00045D5E" w:rsidRPr="005358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854" w:type="dxa"/>
            <w:gridSpan w:val="2"/>
          </w:tcPr>
          <w:p w:rsidR="00045D5E" w:rsidRPr="004132D8" w:rsidRDefault="00045D5E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5D5E" w:rsidRPr="004132D8" w:rsidTr="00B5029F">
        <w:trPr>
          <w:trHeight w:val="370"/>
        </w:trPr>
        <w:tc>
          <w:tcPr>
            <w:tcW w:w="566" w:type="dxa"/>
          </w:tcPr>
          <w:p w:rsidR="00045D5E" w:rsidRPr="004132D8" w:rsidRDefault="00045D5E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835" w:type="dxa"/>
          </w:tcPr>
          <w:p w:rsidR="00045D5E" w:rsidRPr="004132D8" w:rsidRDefault="00045D5E" w:rsidP="004132D8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  <w:t>Растения в домашней аптечке</w:t>
            </w:r>
            <w:r w:rsidRPr="004132D8">
              <w:rPr>
                <w:rFonts w:ascii="Times New Roman" w:eastAsia="Calibri" w:hAnsi="Times New Roman" w:cs="Times New Roman"/>
                <w:i/>
                <w:sz w:val="24"/>
                <w:szCs w:val="24"/>
                <w:lang/>
              </w:rPr>
              <w:t xml:space="preserve"> Урок изучения нового.</w:t>
            </w:r>
            <w:r w:rsidRPr="004132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/>
              </w:rPr>
              <w:t xml:space="preserve"> Аптечкадагы үләннәр</w:t>
            </w:r>
          </w:p>
        </w:tc>
        <w:tc>
          <w:tcPr>
            <w:tcW w:w="708" w:type="dxa"/>
          </w:tcPr>
          <w:p w:rsidR="00045D5E" w:rsidRPr="004132D8" w:rsidRDefault="00045D5E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</w:tcPr>
          <w:p w:rsidR="00045D5E" w:rsidRPr="004132D8" w:rsidRDefault="00045D5E" w:rsidP="0041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Дать представление о разнообразии лекарственных растений, познакомить с правилами их сбора, хранения и использования.</w:t>
            </w:r>
          </w:p>
          <w:p w:rsidR="00045D5E" w:rsidRPr="004132D8" w:rsidRDefault="00045D5E" w:rsidP="0041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45D5E" w:rsidRPr="00535835" w:rsidRDefault="00535835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r w:rsidR="00B9261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 w:rsidR="00045D5E" w:rsidRPr="005358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854" w:type="dxa"/>
            <w:gridSpan w:val="2"/>
          </w:tcPr>
          <w:p w:rsidR="00045D5E" w:rsidRPr="004132D8" w:rsidRDefault="00045D5E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5D5E" w:rsidRPr="004132D8" w:rsidTr="00B5029F">
        <w:trPr>
          <w:trHeight w:val="370"/>
        </w:trPr>
        <w:tc>
          <w:tcPr>
            <w:tcW w:w="566" w:type="dxa"/>
          </w:tcPr>
          <w:p w:rsidR="00045D5E" w:rsidRPr="004132D8" w:rsidRDefault="00045D5E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835" w:type="dxa"/>
          </w:tcPr>
          <w:p w:rsidR="00045D5E" w:rsidRPr="004132D8" w:rsidRDefault="00045D5E" w:rsidP="00D23816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  <w:t>Зимняя жизнь птиц и зверей</w:t>
            </w:r>
            <w:r w:rsidRPr="004132D8">
              <w:rPr>
                <w:rFonts w:ascii="Times New Roman" w:eastAsia="Calibri" w:hAnsi="Times New Roman" w:cs="Times New Roman"/>
                <w:i/>
                <w:sz w:val="24"/>
                <w:szCs w:val="24"/>
                <w:lang/>
              </w:rPr>
              <w:t xml:space="preserve"> Урок обобщения и </w:t>
            </w:r>
            <w:proofErr w:type="spellStart"/>
            <w:r w:rsidRPr="004132D8">
              <w:rPr>
                <w:rFonts w:ascii="Times New Roman" w:eastAsia="Calibri" w:hAnsi="Times New Roman" w:cs="Times New Roman"/>
                <w:i/>
                <w:sz w:val="24"/>
                <w:szCs w:val="24"/>
                <w:lang/>
              </w:rPr>
              <w:t>систе-матизации</w:t>
            </w:r>
            <w:proofErr w:type="spellEnd"/>
            <w:r w:rsidRPr="004132D8">
              <w:rPr>
                <w:rFonts w:ascii="Times New Roman" w:eastAsia="Calibri" w:hAnsi="Times New Roman" w:cs="Times New Roman"/>
                <w:i/>
                <w:sz w:val="24"/>
                <w:szCs w:val="24"/>
                <w:lang/>
              </w:rPr>
              <w:t xml:space="preserve"> знаний</w:t>
            </w:r>
            <w:r w:rsidRPr="004132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/>
              </w:rPr>
              <w:t xml:space="preserve"> </w:t>
            </w:r>
            <w:r w:rsidR="00D23816" w:rsidRPr="00D2381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Кошларның һәм җәнлекләрнең кышкы тормышы.</w:t>
            </w:r>
          </w:p>
        </w:tc>
        <w:tc>
          <w:tcPr>
            <w:tcW w:w="708" w:type="dxa"/>
          </w:tcPr>
          <w:p w:rsidR="00045D5E" w:rsidRPr="004132D8" w:rsidRDefault="00045D5E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</w:tcPr>
          <w:p w:rsidR="00045D5E" w:rsidRPr="004132D8" w:rsidRDefault="00045D5E" w:rsidP="0041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Усвоить образ жизни и питания зимующих птиц; узнать о зимнем образе жизни зверей, не впадающих в спячку.</w:t>
            </w:r>
          </w:p>
          <w:p w:rsidR="00045D5E" w:rsidRPr="004132D8" w:rsidRDefault="00045D5E" w:rsidP="004132D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45D5E" w:rsidRPr="00535835" w:rsidRDefault="00B9261E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  <w:r w:rsidR="00045D5E" w:rsidRPr="005358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854" w:type="dxa"/>
            <w:gridSpan w:val="2"/>
          </w:tcPr>
          <w:p w:rsidR="00045D5E" w:rsidRPr="004132D8" w:rsidRDefault="00045D5E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5D5E" w:rsidRPr="004132D8" w:rsidTr="00B5029F">
        <w:trPr>
          <w:trHeight w:val="370"/>
        </w:trPr>
        <w:tc>
          <w:tcPr>
            <w:tcW w:w="566" w:type="dxa"/>
          </w:tcPr>
          <w:p w:rsidR="00045D5E" w:rsidRPr="004132D8" w:rsidRDefault="005E0AA6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835" w:type="dxa"/>
          </w:tcPr>
          <w:p w:rsidR="00045D5E" w:rsidRPr="004132D8" w:rsidRDefault="00045D5E" w:rsidP="004132D8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  <w:t>Невидимые нити в зимнем лесу.</w:t>
            </w:r>
          </w:p>
          <w:p w:rsidR="00045D5E" w:rsidRPr="004132D8" w:rsidRDefault="00A67834" w:rsidP="004132D8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/>
              </w:rPr>
              <w:t xml:space="preserve"> Урок обобщения и систе</w:t>
            </w:r>
            <w:r w:rsidR="00045D5E" w:rsidRPr="004132D8">
              <w:rPr>
                <w:rFonts w:ascii="Times New Roman" w:eastAsia="Calibri" w:hAnsi="Times New Roman" w:cs="Times New Roman"/>
                <w:i/>
                <w:sz w:val="24"/>
                <w:szCs w:val="24"/>
                <w:lang/>
              </w:rPr>
              <w:t>матизации знаний</w:t>
            </w:r>
            <w:r w:rsidR="00045D5E" w:rsidRPr="004132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/>
              </w:rPr>
              <w:t xml:space="preserve"> Кышкы урманда күзгә күренми торган җепләр</w:t>
            </w:r>
          </w:p>
        </w:tc>
        <w:tc>
          <w:tcPr>
            <w:tcW w:w="708" w:type="dxa"/>
          </w:tcPr>
          <w:p w:rsidR="00045D5E" w:rsidRPr="004132D8" w:rsidRDefault="00045D5E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45D5E" w:rsidRPr="004132D8" w:rsidRDefault="00045D5E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</w:tcPr>
          <w:p w:rsidR="00045D5E" w:rsidRPr="004132D8" w:rsidRDefault="00045D5E" w:rsidP="0041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Продолжить формирование знаний о связях в природе; научить детей выявлять эти связи в зимнем лесу на конкретных примерах.</w:t>
            </w:r>
          </w:p>
          <w:p w:rsidR="00045D5E" w:rsidRPr="004132D8" w:rsidRDefault="00045D5E" w:rsidP="004132D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45D5E" w:rsidRPr="00535835" w:rsidRDefault="00B9261E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19</w:t>
            </w:r>
            <w:r w:rsidR="00045D5E" w:rsidRPr="005358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854" w:type="dxa"/>
            <w:gridSpan w:val="2"/>
          </w:tcPr>
          <w:p w:rsidR="00045D5E" w:rsidRPr="004132D8" w:rsidRDefault="00045D5E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5D5E" w:rsidRPr="004132D8" w:rsidTr="00B5029F">
        <w:trPr>
          <w:trHeight w:val="370"/>
        </w:trPr>
        <w:tc>
          <w:tcPr>
            <w:tcW w:w="566" w:type="dxa"/>
          </w:tcPr>
          <w:p w:rsidR="00045D5E" w:rsidRPr="004132D8" w:rsidRDefault="005E0AA6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835" w:type="dxa"/>
          </w:tcPr>
          <w:p w:rsidR="00045D5E" w:rsidRPr="004132D8" w:rsidRDefault="00045D5E" w:rsidP="004132D8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/>
              </w:rPr>
            </w:pPr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  <w:t xml:space="preserve">В феврале зима с весной встречается </w:t>
            </w:r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  <w:lastRenderedPageBreak/>
              <w:t>впервой</w:t>
            </w:r>
            <w:r w:rsidRPr="004132D8">
              <w:rPr>
                <w:rFonts w:ascii="Times New Roman" w:eastAsia="Calibri" w:hAnsi="Times New Roman" w:cs="Times New Roman"/>
                <w:i/>
                <w:sz w:val="24"/>
                <w:szCs w:val="24"/>
                <w:lang/>
              </w:rPr>
              <w:t xml:space="preserve"> </w:t>
            </w:r>
          </w:p>
          <w:p w:rsidR="00045D5E" w:rsidRPr="004132D8" w:rsidRDefault="00045D5E" w:rsidP="004132D8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4132D8">
              <w:rPr>
                <w:rFonts w:ascii="Times New Roman" w:eastAsia="Calibri" w:hAnsi="Times New Roman" w:cs="Times New Roman"/>
                <w:i/>
                <w:sz w:val="24"/>
                <w:szCs w:val="24"/>
                <w:lang/>
              </w:rPr>
              <w:t>Урок изучения нового.</w:t>
            </w:r>
            <w:r w:rsidRPr="004132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/>
              </w:rPr>
              <w:t xml:space="preserve"> Февралдә кыш беренче тапкыр яз белән очраша</w:t>
            </w:r>
          </w:p>
        </w:tc>
        <w:tc>
          <w:tcPr>
            <w:tcW w:w="708" w:type="dxa"/>
          </w:tcPr>
          <w:p w:rsidR="00045D5E" w:rsidRPr="004132D8" w:rsidRDefault="00045D5E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819" w:type="dxa"/>
          </w:tcPr>
          <w:p w:rsidR="00045D5E" w:rsidRPr="004132D8" w:rsidRDefault="00045D5E" w:rsidP="0041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Познакомить детей с особым положением</w:t>
            </w:r>
          </w:p>
          <w:p w:rsidR="00045D5E" w:rsidRPr="004132D8" w:rsidRDefault="00045D5E" w:rsidP="0041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февраля в годовом круге; с некоторыми </w:t>
            </w: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обычаями праздников народов мира, которые приходятся на февраль или</w:t>
            </w:r>
          </w:p>
          <w:p w:rsidR="00045D5E" w:rsidRPr="004132D8" w:rsidRDefault="00045D5E" w:rsidP="0041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самое начало марта; дать представление о нравственном значении этих обычаев во взаимоотношениях разных поколений в семье.</w:t>
            </w:r>
          </w:p>
        </w:tc>
        <w:tc>
          <w:tcPr>
            <w:tcW w:w="850" w:type="dxa"/>
          </w:tcPr>
          <w:p w:rsidR="00045D5E" w:rsidRPr="00535835" w:rsidRDefault="00045D5E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358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 w:rsidR="00B9261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  <w:r w:rsidRPr="00535835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</w:t>
            </w:r>
            <w:r w:rsidRPr="005358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4" w:type="dxa"/>
            <w:gridSpan w:val="2"/>
          </w:tcPr>
          <w:p w:rsidR="00045D5E" w:rsidRPr="004132D8" w:rsidRDefault="00045D5E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5D5E" w:rsidRPr="004132D8" w:rsidTr="00B5029F">
        <w:trPr>
          <w:trHeight w:val="370"/>
        </w:trPr>
        <w:tc>
          <w:tcPr>
            <w:tcW w:w="566" w:type="dxa"/>
          </w:tcPr>
          <w:p w:rsidR="00045D5E" w:rsidRPr="004132D8" w:rsidRDefault="005E0AA6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45</w:t>
            </w:r>
          </w:p>
        </w:tc>
        <w:tc>
          <w:tcPr>
            <w:tcW w:w="2835" w:type="dxa"/>
          </w:tcPr>
          <w:p w:rsidR="00045D5E" w:rsidRPr="004132D8" w:rsidRDefault="00045D5E" w:rsidP="004132D8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/>
              </w:rPr>
            </w:pPr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  <w:t>Зимний труд</w:t>
            </w:r>
            <w:r w:rsidRPr="004132D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/>
              </w:rPr>
              <w:t xml:space="preserve"> </w:t>
            </w:r>
          </w:p>
          <w:p w:rsidR="00045D5E" w:rsidRPr="004132D8" w:rsidRDefault="00045D5E" w:rsidP="004132D8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4132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32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Кышкы</w:t>
            </w:r>
            <w:proofErr w:type="spellEnd"/>
            <w:r w:rsidRPr="004132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32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хезм</w:t>
            </w:r>
            <w:proofErr w:type="spellEnd"/>
            <w:r w:rsidRPr="004132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/>
              </w:rPr>
              <w:t>ә</w:t>
            </w:r>
            <w:r w:rsidRPr="004132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т</w:t>
            </w:r>
            <w:r w:rsidRPr="004132D8">
              <w:rPr>
                <w:rFonts w:ascii="Times New Roman" w:eastAsia="Calibri" w:hAnsi="Times New Roman" w:cs="Times New Roman"/>
                <w:i/>
                <w:sz w:val="24"/>
                <w:szCs w:val="24"/>
                <w:lang/>
              </w:rPr>
              <w:t xml:space="preserve"> .</w:t>
            </w:r>
          </w:p>
        </w:tc>
        <w:tc>
          <w:tcPr>
            <w:tcW w:w="708" w:type="dxa"/>
          </w:tcPr>
          <w:p w:rsidR="00045D5E" w:rsidRPr="004132D8" w:rsidRDefault="00045D5E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</w:tcPr>
          <w:p w:rsidR="00045D5E" w:rsidRPr="004132D8" w:rsidRDefault="00045D5E" w:rsidP="0041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Познакомить детей со старинной традицией зимних посиделок, сочетающих труд и развлечения; дать представление о том, как в современной жизни зимой люди заботятся о сохранности урожая, растениях, животных и родном доме, как поддерживают порядок на улицах городов и сел.</w:t>
            </w:r>
          </w:p>
          <w:p w:rsidR="00045D5E" w:rsidRPr="004132D8" w:rsidRDefault="00045D5E" w:rsidP="0041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45D5E" w:rsidRPr="00B9261E" w:rsidRDefault="00B9261E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26.02</w:t>
            </w:r>
          </w:p>
        </w:tc>
        <w:tc>
          <w:tcPr>
            <w:tcW w:w="854" w:type="dxa"/>
            <w:gridSpan w:val="2"/>
          </w:tcPr>
          <w:p w:rsidR="00045D5E" w:rsidRPr="004132D8" w:rsidRDefault="00045D5E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5D5E" w:rsidRPr="004132D8" w:rsidTr="00B5029F">
        <w:trPr>
          <w:trHeight w:val="370"/>
        </w:trPr>
        <w:tc>
          <w:tcPr>
            <w:tcW w:w="566" w:type="dxa"/>
          </w:tcPr>
          <w:p w:rsidR="00045D5E" w:rsidRPr="004132D8" w:rsidRDefault="005E0AA6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835" w:type="dxa"/>
          </w:tcPr>
          <w:p w:rsidR="00045D5E" w:rsidRPr="004132D8" w:rsidRDefault="00045D5E" w:rsidP="004132D8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  <w:t>Будь здоров!</w:t>
            </w:r>
            <w:r w:rsidRPr="004132D8">
              <w:rPr>
                <w:rFonts w:ascii="Times New Roman" w:eastAsia="Calibri" w:hAnsi="Times New Roman" w:cs="Times New Roman"/>
                <w:i/>
                <w:sz w:val="24"/>
                <w:szCs w:val="24"/>
                <w:lang/>
              </w:rPr>
              <w:t xml:space="preserve"> Урок-игра</w:t>
            </w:r>
            <w:r w:rsidRPr="004132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/>
              </w:rPr>
              <w:t xml:space="preserve"> Сәламәт бул! Юл йөрү кагыйдәләре </w:t>
            </w:r>
          </w:p>
        </w:tc>
        <w:tc>
          <w:tcPr>
            <w:tcW w:w="708" w:type="dxa"/>
          </w:tcPr>
          <w:p w:rsidR="00045D5E" w:rsidRPr="004132D8" w:rsidRDefault="00045D5E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</w:tcPr>
          <w:p w:rsidR="00045D5E" w:rsidRPr="004132D8" w:rsidRDefault="00045D5E" w:rsidP="0041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Познакомить детей с правилами здорового и безопасного образа жизни в зимний период; продолжить приобщение детей к игровой культуре народов России, развивать в ходе игры навыки благожелательного общения детей друг с другом, корректировать в ходе игр недостатки в межличностных отношениях детей.</w:t>
            </w:r>
          </w:p>
          <w:p w:rsidR="00045D5E" w:rsidRPr="004132D8" w:rsidRDefault="00045D5E" w:rsidP="0041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45D5E" w:rsidRPr="00B9261E" w:rsidRDefault="00B9261E" w:rsidP="009109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29.02</w:t>
            </w:r>
          </w:p>
        </w:tc>
        <w:tc>
          <w:tcPr>
            <w:tcW w:w="854" w:type="dxa"/>
            <w:gridSpan w:val="2"/>
          </w:tcPr>
          <w:p w:rsidR="00045D5E" w:rsidRPr="004132D8" w:rsidRDefault="00045D5E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5D5E" w:rsidRPr="004132D8" w:rsidTr="00B5029F">
        <w:trPr>
          <w:trHeight w:val="370"/>
        </w:trPr>
        <w:tc>
          <w:tcPr>
            <w:tcW w:w="566" w:type="dxa"/>
          </w:tcPr>
          <w:p w:rsidR="00045D5E" w:rsidRPr="004132D8" w:rsidRDefault="005E0AA6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835" w:type="dxa"/>
          </w:tcPr>
          <w:p w:rsidR="00045D5E" w:rsidRPr="004132D8" w:rsidRDefault="00045D5E" w:rsidP="004132D8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  <w:t>Охрана природы зимой</w:t>
            </w:r>
            <w:r w:rsidRPr="004132D8">
              <w:rPr>
                <w:rFonts w:ascii="Times New Roman" w:eastAsia="Calibri" w:hAnsi="Times New Roman" w:cs="Times New Roman"/>
                <w:i/>
                <w:sz w:val="24"/>
                <w:szCs w:val="24"/>
                <w:lang/>
              </w:rPr>
              <w:t xml:space="preserve"> Урок изучения нового</w:t>
            </w:r>
            <w:r w:rsidRPr="004132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/>
              </w:rPr>
              <w:t xml:space="preserve"> Кышын табигат</w:t>
            </w:r>
            <w:r w:rsidRPr="004132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ь</w:t>
            </w:r>
            <w:r w:rsidRPr="004132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/>
              </w:rPr>
              <w:t>не саклау</w:t>
            </w:r>
          </w:p>
        </w:tc>
        <w:tc>
          <w:tcPr>
            <w:tcW w:w="708" w:type="dxa"/>
          </w:tcPr>
          <w:p w:rsidR="00045D5E" w:rsidRPr="004132D8" w:rsidRDefault="00045D5E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</w:tcPr>
          <w:p w:rsidR="00045D5E" w:rsidRPr="004132D8" w:rsidRDefault="00045D5E" w:rsidP="004132D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Развивать в детях эстетическое чувство при восприятии красоты зимней природы; укреплять бережное отношение к природе, познакомив детей с правилами охраны зимой чистоты в парке, сквере, лесу, со способами подкормки зверей и птиц; продолжить изучение страниц Красной книги.</w:t>
            </w:r>
          </w:p>
        </w:tc>
        <w:tc>
          <w:tcPr>
            <w:tcW w:w="850" w:type="dxa"/>
          </w:tcPr>
          <w:p w:rsidR="00045D5E" w:rsidRPr="00535835" w:rsidRDefault="00B9261E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04</w:t>
            </w:r>
            <w:r w:rsidR="00045D5E" w:rsidRPr="005358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854" w:type="dxa"/>
            <w:gridSpan w:val="2"/>
          </w:tcPr>
          <w:p w:rsidR="00045D5E" w:rsidRPr="004132D8" w:rsidRDefault="00045D5E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5D5E" w:rsidRPr="004132D8" w:rsidTr="00B5029F">
        <w:trPr>
          <w:trHeight w:val="370"/>
        </w:trPr>
        <w:tc>
          <w:tcPr>
            <w:tcW w:w="566" w:type="dxa"/>
          </w:tcPr>
          <w:p w:rsidR="00045D5E" w:rsidRPr="004132D8" w:rsidRDefault="005E0AA6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835" w:type="dxa"/>
          </w:tcPr>
          <w:p w:rsidR="00045D5E" w:rsidRPr="0017295D" w:rsidRDefault="00045D5E" w:rsidP="004132D8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  <w:t>Проверочная работа по теме «Зима»</w:t>
            </w:r>
            <w:r w:rsidRPr="004132D8">
              <w:rPr>
                <w:rFonts w:ascii="Times New Roman" w:eastAsia="Calibri" w:hAnsi="Times New Roman" w:cs="Times New Roman"/>
                <w:i/>
                <w:sz w:val="24"/>
                <w:szCs w:val="24"/>
                <w:lang/>
              </w:rPr>
              <w:t xml:space="preserve"> Урок про</w:t>
            </w:r>
            <w:r w:rsidR="0017295D">
              <w:rPr>
                <w:rFonts w:ascii="Times New Roman" w:eastAsia="Calibri" w:hAnsi="Times New Roman" w:cs="Times New Roman"/>
                <w:i/>
                <w:sz w:val="24"/>
                <w:szCs w:val="24"/>
                <w:lang/>
              </w:rPr>
              <w:t>верки, оценки и коррекции знани</w:t>
            </w:r>
            <w:r w:rsidR="0017295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й.</w:t>
            </w:r>
          </w:p>
          <w:p w:rsidR="00C82E6E" w:rsidRPr="00C82E6E" w:rsidRDefault="00C82E6E" w:rsidP="004132D8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Уен</w:t>
            </w:r>
            <w:proofErr w:type="spellEnd"/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әрес кышкы уеннар</w:t>
            </w:r>
          </w:p>
        </w:tc>
        <w:tc>
          <w:tcPr>
            <w:tcW w:w="708" w:type="dxa"/>
          </w:tcPr>
          <w:p w:rsidR="00045D5E" w:rsidRPr="004132D8" w:rsidRDefault="00045D5E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</w:tcPr>
          <w:p w:rsidR="00045D5E" w:rsidRPr="004132D8" w:rsidRDefault="00045D5E" w:rsidP="004132D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Показать уровень усвоения материала по теме «Зима», проанализировать ошибки</w:t>
            </w:r>
          </w:p>
        </w:tc>
        <w:tc>
          <w:tcPr>
            <w:tcW w:w="850" w:type="dxa"/>
          </w:tcPr>
          <w:p w:rsidR="00045D5E" w:rsidRPr="00535835" w:rsidRDefault="00B9261E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07</w:t>
            </w:r>
            <w:r w:rsidR="00045D5E" w:rsidRPr="005358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854" w:type="dxa"/>
            <w:gridSpan w:val="2"/>
          </w:tcPr>
          <w:p w:rsidR="00045D5E" w:rsidRPr="004132D8" w:rsidRDefault="00045D5E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2D8" w:rsidRPr="004132D8" w:rsidTr="00B5029F">
        <w:trPr>
          <w:trHeight w:val="370"/>
        </w:trPr>
        <w:tc>
          <w:tcPr>
            <w:tcW w:w="10632" w:type="dxa"/>
            <w:gridSpan w:val="7"/>
          </w:tcPr>
          <w:p w:rsidR="004132D8" w:rsidRPr="004132D8" w:rsidRDefault="004132D8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 раздел «Весна и лето»</w:t>
            </w: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- </w:t>
            </w:r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19 часов</w:t>
            </w:r>
          </w:p>
        </w:tc>
      </w:tr>
      <w:tr w:rsidR="00045D5E" w:rsidRPr="004132D8" w:rsidTr="00B5029F">
        <w:trPr>
          <w:trHeight w:val="370"/>
        </w:trPr>
        <w:tc>
          <w:tcPr>
            <w:tcW w:w="566" w:type="dxa"/>
          </w:tcPr>
          <w:p w:rsidR="00045D5E" w:rsidRPr="004132D8" w:rsidRDefault="005E0AA6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835" w:type="dxa"/>
          </w:tcPr>
          <w:p w:rsidR="00045D5E" w:rsidRPr="004132D8" w:rsidRDefault="00045D5E" w:rsidP="004132D8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/>
              </w:rPr>
            </w:pPr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  <w:t>Весенние месяцы</w:t>
            </w:r>
            <w:r w:rsidRPr="004132D8">
              <w:rPr>
                <w:rFonts w:ascii="Times New Roman" w:eastAsia="Calibri" w:hAnsi="Times New Roman" w:cs="Times New Roman"/>
                <w:i/>
                <w:sz w:val="24"/>
                <w:szCs w:val="24"/>
                <w:lang/>
              </w:rPr>
              <w:t xml:space="preserve"> </w:t>
            </w:r>
          </w:p>
          <w:p w:rsidR="00045D5E" w:rsidRPr="004132D8" w:rsidRDefault="00045D5E" w:rsidP="004132D8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4132D8">
              <w:rPr>
                <w:rFonts w:ascii="Times New Roman" w:eastAsia="Calibri" w:hAnsi="Times New Roman" w:cs="Times New Roman"/>
                <w:i/>
                <w:sz w:val="24"/>
                <w:szCs w:val="24"/>
                <w:lang/>
              </w:rPr>
              <w:t>Урок изучения нового.</w:t>
            </w:r>
            <w:r w:rsidRPr="004132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32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Язгы</w:t>
            </w:r>
            <w:proofErr w:type="spellEnd"/>
            <w:r w:rsidRPr="004132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32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айлар</w:t>
            </w:r>
            <w:proofErr w:type="spellEnd"/>
          </w:p>
        </w:tc>
        <w:tc>
          <w:tcPr>
            <w:tcW w:w="708" w:type="dxa"/>
          </w:tcPr>
          <w:p w:rsidR="00045D5E" w:rsidRPr="004132D8" w:rsidRDefault="00045D5E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</w:tcPr>
          <w:p w:rsidR="00045D5E" w:rsidRPr="004132D8" w:rsidRDefault="00045D5E" w:rsidP="0041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Учить детей соотносить признаки на-</w:t>
            </w:r>
          </w:p>
          <w:p w:rsidR="00045D5E" w:rsidRPr="004132D8" w:rsidRDefault="00045D5E" w:rsidP="0041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ступающей весны в живой и неживой природе, а также события в жизни людей весной со значением старинных названий весенних месяцев в языке народов своего края; показать социально-нравственный смысл и красоту народных примет и обычаев дня </w:t>
            </w:r>
            <w:proofErr w:type="spellStart"/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Евдокии-Весновки</w:t>
            </w:r>
            <w:proofErr w:type="spellEnd"/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как старинного весеннего нового года; развивать эмоционально-ценностное отношение детей к природе и произведениям словесного и изобразительного творчества; расширять </w:t>
            </w: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словарный запас младших школьников, учить их использовать выразительные средства родного языка для описания красоты весенней природы и произведений искусства, посвященных этой теме; продолжить знакомство детей с художниками А. К. </w:t>
            </w:r>
            <w:proofErr w:type="spellStart"/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Саврасовым</w:t>
            </w:r>
            <w:proofErr w:type="spellEnd"/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</w:t>
            </w:r>
          </w:p>
          <w:p w:rsidR="00045D5E" w:rsidRPr="004132D8" w:rsidRDefault="00045D5E" w:rsidP="004132D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Б. М. </w:t>
            </w:r>
            <w:proofErr w:type="spellStart"/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Кустодиевым</w:t>
            </w:r>
            <w:proofErr w:type="spellEnd"/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с главными темами их художественного творчества.</w:t>
            </w:r>
          </w:p>
        </w:tc>
        <w:tc>
          <w:tcPr>
            <w:tcW w:w="850" w:type="dxa"/>
          </w:tcPr>
          <w:p w:rsidR="00045D5E" w:rsidRPr="004132D8" w:rsidRDefault="00B9261E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lastRenderedPageBreak/>
              <w:t>11</w:t>
            </w:r>
            <w:r w:rsidR="00045D5E" w:rsidRPr="005358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854" w:type="dxa"/>
            <w:gridSpan w:val="2"/>
          </w:tcPr>
          <w:p w:rsidR="00045D5E" w:rsidRPr="004132D8" w:rsidRDefault="00045D5E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5D5E" w:rsidRPr="004132D8" w:rsidTr="00B5029F">
        <w:trPr>
          <w:trHeight w:val="370"/>
        </w:trPr>
        <w:tc>
          <w:tcPr>
            <w:tcW w:w="566" w:type="dxa"/>
          </w:tcPr>
          <w:p w:rsidR="00045D5E" w:rsidRPr="004132D8" w:rsidRDefault="005E0AA6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50</w:t>
            </w:r>
          </w:p>
        </w:tc>
        <w:tc>
          <w:tcPr>
            <w:tcW w:w="2835" w:type="dxa"/>
          </w:tcPr>
          <w:p w:rsidR="00045D5E" w:rsidRPr="004132D8" w:rsidRDefault="00045D5E" w:rsidP="004132D8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  <w:t>Весна в неживой природе</w:t>
            </w:r>
          </w:p>
          <w:p w:rsidR="00045D5E" w:rsidRPr="004132D8" w:rsidRDefault="00F205EF" w:rsidP="004132D8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/>
              </w:rPr>
              <w:t>Урок обобщения и систе</w:t>
            </w:r>
            <w:r w:rsidR="00045D5E" w:rsidRPr="004132D8">
              <w:rPr>
                <w:rFonts w:ascii="Times New Roman" w:eastAsia="Calibri" w:hAnsi="Times New Roman" w:cs="Times New Roman"/>
                <w:i/>
                <w:sz w:val="24"/>
                <w:szCs w:val="24"/>
                <w:lang/>
              </w:rPr>
              <w:t>матизации знаний</w:t>
            </w:r>
            <w:r w:rsidR="00045D5E" w:rsidRPr="004132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45D5E" w:rsidRPr="004132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Тере</w:t>
            </w:r>
            <w:proofErr w:type="spellEnd"/>
            <w:r w:rsidR="00045D5E" w:rsidRPr="004132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45D5E" w:rsidRPr="004132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булмаган</w:t>
            </w:r>
            <w:proofErr w:type="spellEnd"/>
            <w:r w:rsidR="00045D5E" w:rsidRPr="004132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45D5E" w:rsidRPr="004132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табигатьт</w:t>
            </w:r>
            <w:proofErr w:type="spellEnd"/>
            <w:r w:rsidR="00045D5E" w:rsidRPr="004132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/>
              </w:rPr>
              <w:t>ә</w:t>
            </w:r>
            <w:r w:rsidR="00045D5E" w:rsidRPr="004132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045D5E" w:rsidRPr="004132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яз</w:t>
            </w:r>
          </w:p>
        </w:tc>
        <w:tc>
          <w:tcPr>
            <w:tcW w:w="708" w:type="dxa"/>
          </w:tcPr>
          <w:p w:rsidR="00045D5E" w:rsidRPr="004132D8" w:rsidRDefault="00045D5E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</w:tcPr>
          <w:p w:rsidR="00045D5E" w:rsidRPr="004132D8" w:rsidRDefault="00045D5E" w:rsidP="0041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Продолжить изучение сезонных изменений в неживой природе; дать понятие о дне весеннего равноденствия и таких природных весенних явлениях, как таяние снега, ледоход, половодье, первые грозы; особо остановиться на проблемах безопасности (опасность сосулек, истончения весеннего льда на водоемах).</w:t>
            </w:r>
          </w:p>
        </w:tc>
        <w:tc>
          <w:tcPr>
            <w:tcW w:w="850" w:type="dxa"/>
          </w:tcPr>
          <w:p w:rsidR="00045D5E" w:rsidRPr="00535835" w:rsidRDefault="00B9261E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</w:t>
            </w:r>
            <w:r w:rsidR="00045D5E" w:rsidRPr="005358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854" w:type="dxa"/>
            <w:gridSpan w:val="2"/>
          </w:tcPr>
          <w:p w:rsidR="00045D5E" w:rsidRPr="004132D8" w:rsidRDefault="00045D5E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5D5E" w:rsidRPr="004132D8" w:rsidTr="00B5029F">
        <w:trPr>
          <w:trHeight w:val="370"/>
        </w:trPr>
        <w:tc>
          <w:tcPr>
            <w:tcW w:w="566" w:type="dxa"/>
          </w:tcPr>
          <w:p w:rsidR="00045D5E" w:rsidRPr="004132D8" w:rsidRDefault="005E0AA6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835" w:type="dxa"/>
          </w:tcPr>
          <w:p w:rsidR="00045D5E" w:rsidRPr="004132D8" w:rsidRDefault="00045D5E" w:rsidP="004132D8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  <w:t>Экскурсия</w:t>
            </w:r>
          </w:p>
          <w:p w:rsidR="00045D5E" w:rsidRPr="004132D8" w:rsidRDefault="00045D5E" w:rsidP="004132D8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  <w:t>«Весенние изменения в природе»</w:t>
            </w:r>
          </w:p>
          <w:p w:rsidR="00045D5E" w:rsidRPr="004132D8" w:rsidRDefault="00045D5E" w:rsidP="004132D8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4132D8">
              <w:rPr>
                <w:rFonts w:ascii="Times New Roman" w:eastAsia="Calibri" w:hAnsi="Times New Roman" w:cs="Times New Roman"/>
                <w:i/>
                <w:sz w:val="24"/>
                <w:szCs w:val="24"/>
                <w:lang/>
              </w:rPr>
              <w:t>Урок-экскурсия</w:t>
            </w:r>
          </w:p>
        </w:tc>
        <w:tc>
          <w:tcPr>
            <w:tcW w:w="708" w:type="dxa"/>
          </w:tcPr>
          <w:p w:rsidR="00045D5E" w:rsidRPr="004132D8" w:rsidRDefault="00045D5E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</w:tcPr>
          <w:p w:rsidR="00045D5E" w:rsidRPr="004132D8" w:rsidRDefault="00045D5E" w:rsidP="0041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Цели данной экскурсии разнообразны. Это не только знакомство с раннецветущими растениями, но и создание радостного эмоционального восприятия детьми расцветающей природы.</w:t>
            </w:r>
          </w:p>
        </w:tc>
        <w:tc>
          <w:tcPr>
            <w:tcW w:w="850" w:type="dxa"/>
          </w:tcPr>
          <w:p w:rsidR="00045D5E" w:rsidRPr="00535835" w:rsidRDefault="00B9261E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18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854" w:type="dxa"/>
            <w:gridSpan w:val="2"/>
          </w:tcPr>
          <w:p w:rsidR="00045D5E" w:rsidRPr="004132D8" w:rsidRDefault="00045D5E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5D5E" w:rsidRPr="004132D8" w:rsidTr="00B5029F">
        <w:trPr>
          <w:trHeight w:val="370"/>
        </w:trPr>
        <w:tc>
          <w:tcPr>
            <w:tcW w:w="566" w:type="dxa"/>
          </w:tcPr>
          <w:p w:rsidR="00045D5E" w:rsidRPr="004132D8" w:rsidRDefault="005E0AA6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835" w:type="dxa"/>
          </w:tcPr>
          <w:p w:rsidR="00045D5E" w:rsidRPr="004132D8" w:rsidRDefault="00045D5E" w:rsidP="004132D8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/>
              </w:rPr>
            </w:pPr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  <w:t>Весна - утро года</w:t>
            </w:r>
            <w:r w:rsidRPr="004132D8">
              <w:rPr>
                <w:rFonts w:ascii="Times New Roman" w:eastAsia="Calibri" w:hAnsi="Times New Roman" w:cs="Times New Roman"/>
                <w:i/>
                <w:sz w:val="24"/>
                <w:szCs w:val="24"/>
                <w:lang/>
              </w:rPr>
              <w:t xml:space="preserve"> </w:t>
            </w:r>
          </w:p>
          <w:p w:rsidR="005E0AA6" w:rsidRDefault="00045D5E" w:rsidP="004132D8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r w:rsidRPr="004132D8">
              <w:rPr>
                <w:rFonts w:ascii="Times New Roman" w:eastAsia="Calibri" w:hAnsi="Times New Roman" w:cs="Times New Roman"/>
                <w:i/>
                <w:sz w:val="24"/>
                <w:szCs w:val="24"/>
                <w:lang/>
              </w:rPr>
              <w:t>Урок закрепления изученного</w:t>
            </w:r>
            <w:r w:rsidRPr="004132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/>
              </w:rPr>
              <w:t xml:space="preserve"> </w:t>
            </w:r>
          </w:p>
          <w:p w:rsidR="00045D5E" w:rsidRPr="004132D8" w:rsidRDefault="00045D5E" w:rsidP="004132D8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4132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/>
              </w:rPr>
              <w:t>Яз</w:t>
            </w:r>
            <w:r w:rsidR="005E0AA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/>
              </w:rPr>
              <w:t xml:space="preserve"> -</w:t>
            </w:r>
            <w:r w:rsidRPr="004132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/>
              </w:rPr>
              <w:t xml:space="preserve"> елның иртәсе</w:t>
            </w:r>
          </w:p>
        </w:tc>
        <w:tc>
          <w:tcPr>
            <w:tcW w:w="708" w:type="dxa"/>
          </w:tcPr>
          <w:p w:rsidR="00045D5E" w:rsidRPr="004132D8" w:rsidRDefault="00045D5E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</w:tcPr>
          <w:p w:rsidR="00045D5E" w:rsidRPr="004132D8" w:rsidRDefault="00045D5E" w:rsidP="0041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Продолжить формирование образа весны в мире природы и людей как поры обновления жизни, символически представленной в образе птицы; познакомить детей со старинными русскими обычаями трехкратной встречи весны и с праздником нового года у нанайцев в период весеннего равноденствия, с другими весенними праздниками по старинным календарям народов своего края.</w:t>
            </w:r>
          </w:p>
          <w:p w:rsidR="00045D5E" w:rsidRPr="004132D8" w:rsidRDefault="00045D5E" w:rsidP="0041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45D5E" w:rsidRPr="00535835" w:rsidRDefault="00B9261E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21.03</w:t>
            </w:r>
          </w:p>
        </w:tc>
        <w:tc>
          <w:tcPr>
            <w:tcW w:w="854" w:type="dxa"/>
            <w:gridSpan w:val="2"/>
          </w:tcPr>
          <w:p w:rsidR="00045D5E" w:rsidRPr="004132D8" w:rsidRDefault="00045D5E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5D5E" w:rsidRPr="004132D8" w:rsidTr="00B5029F">
        <w:trPr>
          <w:trHeight w:val="370"/>
        </w:trPr>
        <w:tc>
          <w:tcPr>
            <w:tcW w:w="566" w:type="dxa"/>
          </w:tcPr>
          <w:p w:rsidR="00045D5E" w:rsidRPr="004132D8" w:rsidRDefault="00910981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835" w:type="dxa"/>
          </w:tcPr>
          <w:p w:rsidR="005E0AA6" w:rsidRDefault="00045D5E" w:rsidP="0041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Звездное небо весной</w:t>
            </w:r>
            <w:r w:rsidRPr="004132D8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Урок комплексного применения знаний</w:t>
            </w:r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 xml:space="preserve"> </w:t>
            </w:r>
          </w:p>
          <w:p w:rsidR="00045D5E" w:rsidRPr="004132D8" w:rsidRDefault="00045D5E" w:rsidP="0041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Яз</w:t>
            </w:r>
            <w:r w:rsidR="005E0AA6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гы йолдызлы күк .</w:t>
            </w:r>
          </w:p>
          <w:p w:rsidR="00045D5E" w:rsidRPr="004132D8" w:rsidRDefault="00045D5E" w:rsidP="004132D8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</w:tcPr>
          <w:p w:rsidR="00045D5E" w:rsidRPr="004132D8" w:rsidRDefault="00045D5E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</w:tcPr>
          <w:p w:rsidR="00045D5E" w:rsidRPr="004132D8" w:rsidRDefault="00045D5E" w:rsidP="0041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Продолжить знакомство детей со строением Вселенной; рассмотреть положение на небе изученных созвездий весной; дать понятие о созвездиях Кассиопея и Лев, научить находить их на звездном небе.</w:t>
            </w:r>
          </w:p>
          <w:p w:rsidR="00045D5E" w:rsidRPr="004132D8" w:rsidRDefault="00045D5E" w:rsidP="004132D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45D5E" w:rsidRPr="00535835" w:rsidRDefault="00B9261E" w:rsidP="00C804A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01</w:t>
            </w:r>
            <w:r w:rsidR="00045D5E" w:rsidRPr="00535835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</w:t>
            </w:r>
            <w:r w:rsidR="00045D5E" w:rsidRPr="005358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  <w:r w:rsidR="00C804AA" w:rsidRPr="005358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4" w:type="dxa"/>
            <w:gridSpan w:val="2"/>
          </w:tcPr>
          <w:p w:rsidR="00045D5E" w:rsidRPr="004132D8" w:rsidRDefault="00A634D3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08.04</w:t>
            </w:r>
          </w:p>
        </w:tc>
      </w:tr>
      <w:tr w:rsidR="00045D5E" w:rsidRPr="004132D8" w:rsidTr="00B5029F">
        <w:trPr>
          <w:trHeight w:val="370"/>
        </w:trPr>
        <w:tc>
          <w:tcPr>
            <w:tcW w:w="566" w:type="dxa"/>
          </w:tcPr>
          <w:p w:rsidR="00045D5E" w:rsidRPr="004132D8" w:rsidRDefault="00910981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835" w:type="dxa"/>
          </w:tcPr>
          <w:p w:rsidR="00045D5E" w:rsidRPr="004132D8" w:rsidRDefault="00045D5E" w:rsidP="004132D8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  <w:t>Весеннее пробуждение растений</w:t>
            </w:r>
            <w:r w:rsidRPr="004132D8">
              <w:rPr>
                <w:rFonts w:ascii="Times New Roman" w:eastAsia="Calibri" w:hAnsi="Times New Roman" w:cs="Times New Roman"/>
                <w:i/>
                <w:sz w:val="24"/>
                <w:szCs w:val="24"/>
                <w:lang/>
              </w:rPr>
              <w:t xml:space="preserve"> Урок обобщения и </w:t>
            </w:r>
            <w:proofErr w:type="spellStart"/>
            <w:r w:rsidRPr="004132D8">
              <w:rPr>
                <w:rFonts w:ascii="Times New Roman" w:eastAsia="Calibri" w:hAnsi="Times New Roman" w:cs="Times New Roman"/>
                <w:i/>
                <w:sz w:val="24"/>
                <w:szCs w:val="24"/>
                <w:lang/>
              </w:rPr>
              <w:t>систе-матизации</w:t>
            </w:r>
            <w:proofErr w:type="spellEnd"/>
            <w:r w:rsidRPr="004132D8">
              <w:rPr>
                <w:rFonts w:ascii="Times New Roman" w:eastAsia="Calibri" w:hAnsi="Times New Roman" w:cs="Times New Roman"/>
                <w:i/>
                <w:sz w:val="24"/>
                <w:szCs w:val="24"/>
                <w:lang/>
              </w:rPr>
              <w:t xml:space="preserve"> знаний</w:t>
            </w:r>
            <w:r w:rsidRPr="004132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/>
              </w:rPr>
              <w:t xml:space="preserve"> Үсемлекләрнең язгы уянуы</w:t>
            </w:r>
          </w:p>
        </w:tc>
        <w:tc>
          <w:tcPr>
            <w:tcW w:w="708" w:type="dxa"/>
          </w:tcPr>
          <w:p w:rsidR="00045D5E" w:rsidRPr="004132D8" w:rsidRDefault="00045D5E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</w:tcPr>
          <w:p w:rsidR="00045D5E" w:rsidRPr="004132D8" w:rsidRDefault="00045D5E" w:rsidP="0041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Обобщить и расширить сведения, полученные на экскурсии, о раннецветущих травянистых растениях и цветении деревьев; развивать у детей эстетическое восприятие природы и стремление беречь ее.</w:t>
            </w:r>
          </w:p>
          <w:p w:rsidR="00045D5E" w:rsidRPr="004132D8" w:rsidRDefault="00045D5E" w:rsidP="004132D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45D5E" w:rsidRPr="00535835" w:rsidRDefault="00B9261E" w:rsidP="009109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04</w:t>
            </w:r>
            <w:r w:rsidR="00045D5E" w:rsidRPr="005358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</w:t>
            </w:r>
            <w:r w:rsidR="00910981" w:rsidRPr="005358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4" w:type="dxa"/>
            <w:gridSpan w:val="2"/>
          </w:tcPr>
          <w:p w:rsidR="00045D5E" w:rsidRPr="004132D8" w:rsidRDefault="00A634D3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08.04</w:t>
            </w:r>
          </w:p>
        </w:tc>
      </w:tr>
      <w:tr w:rsidR="00045D5E" w:rsidRPr="004132D8" w:rsidTr="00B5029F">
        <w:trPr>
          <w:trHeight w:val="370"/>
        </w:trPr>
        <w:tc>
          <w:tcPr>
            <w:tcW w:w="566" w:type="dxa"/>
          </w:tcPr>
          <w:p w:rsidR="00045D5E" w:rsidRPr="004132D8" w:rsidRDefault="00910981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835" w:type="dxa"/>
          </w:tcPr>
          <w:p w:rsidR="000B1EEB" w:rsidRDefault="00045D5E" w:rsidP="004132D8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  <w:t>Чудесные цветники весной.</w:t>
            </w:r>
            <w:r w:rsidRPr="004132D8">
              <w:rPr>
                <w:rFonts w:ascii="Times New Roman" w:eastAsia="Calibri" w:hAnsi="Times New Roman" w:cs="Times New Roman"/>
                <w:i/>
                <w:sz w:val="24"/>
                <w:szCs w:val="24"/>
                <w:lang/>
              </w:rPr>
              <w:t xml:space="preserve"> Урок изучения нового.</w:t>
            </w:r>
          </w:p>
          <w:p w:rsidR="00045D5E" w:rsidRPr="004132D8" w:rsidRDefault="00EA336C" w:rsidP="00EA336C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/>
              </w:rPr>
              <w:t xml:space="preserve"> Язгы</w:t>
            </w:r>
            <w:r w:rsidR="00045D5E" w:rsidRPr="004132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/>
              </w:rPr>
              <w:t>чәчәк бакчасы.</w:t>
            </w:r>
          </w:p>
        </w:tc>
        <w:tc>
          <w:tcPr>
            <w:tcW w:w="708" w:type="dxa"/>
          </w:tcPr>
          <w:p w:rsidR="00045D5E" w:rsidRPr="004132D8" w:rsidRDefault="00045D5E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</w:tcPr>
          <w:p w:rsidR="00045D5E" w:rsidRPr="00EA336C" w:rsidRDefault="00045D5E" w:rsidP="00EA33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Познакомить детей с культурными растениями весеннего цветника, с мифами и легендами, связанными с этими цветами; развивать эстетическое восприятие и творческие способности учащихся.</w:t>
            </w:r>
          </w:p>
        </w:tc>
        <w:tc>
          <w:tcPr>
            <w:tcW w:w="850" w:type="dxa"/>
          </w:tcPr>
          <w:p w:rsidR="00045D5E" w:rsidRPr="004132D8" w:rsidRDefault="00B9261E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08</w:t>
            </w:r>
            <w:r w:rsidR="00045D5E"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854" w:type="dxa"/>
            <w:gridSpan w:val="2"/>
          </w:tcPr>
          <w:p w:rsidR="00045D5E" w:rsidRPr="004132D8" w:rsidRDefault="00A634D3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11.04</w:t>
            </w:r>
          </w:p>
        </w:tc>
      </w:tr>
      <w:tr w:rsidR="00045D5E" w:rsidRPr="004132D8" w:rsidTr="00B5029F">
        <w:trPr>
          <w:trHeight w:val="370"/>
        </w:trPr>
        <w:tc>
          <w:tcPr>
            <w:tcW w:w="566" w:type="dxa"/>
          </w:tcPr>
          <w:p w:rsidR="00045D5E" w:rsidRPr="004132D8" w:rsidRDefault="00910981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56</w:t>
            </w:r>
          </w:p>
        </w:tc>
        <w:tc>
          <w:tcPr>
            <w:tcW w:w="2835" w:type="dxa"/>
          </w:tcPr>
          <w:p w:rsidR="00045D5E" w:rsidRPr="004132D8" w:rsidRDefault="00045D5E" w:rsidP="004132D8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  <w:t>Весна в мире насекомых</w:t>
            </w:r>
            <w:r w:rsidRPr="004132D8">
              <w:rPr>
                <w:rFonts w:ascii="Times New Roman" w:eastAsia="Calibri" w:hAnsi="Times New Roman" w:cs="Times New Roman"/>
                <w:i/>
                <w:sz w:val="24"/>
                <w:szCs w:val="24"/>
                <w:lang/>
              </w:rPr>
              <w:t xml:space="preserve"> Урок изучения нового.</w:t>
            </w:r>
            <w:r w:rsidRPr="004132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/>
              </w:rPr>
              <w:t xml:space="preserve"> Бөҗәкләр илендә яз</w:t>
            </w:r>
          </w:p>
        </w:tc>
        <w:tc>
          <w:tcPr>
            <w:tcW w:w="708" w:type="dxa"/>
          </w:tcPr>
          <w:p w:rsidR="00045D5E" w:rsidRPr="004132D8" w:rsidRDefault="00045D5E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</w:tcPr>
          <w:p w:rsidR="00045D5E" w:rsidRPr="004132D8" w:rsidRDefault="00045D5E" w:rsidP="0041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Показать весеннее пробуждение насекомых, их красоту; учить не уничтожать бабочек и особенно гусениц; продолжать развивать экологическое мышление учащихся; способствовать развитию эстетического восприятия.</w:t>
            </w:r>
          </w:p>
          <w:p w:rsidR="00045D5E" w:rsidRPr="004132D8" w:rsidRDefault="00045D5E" w:rsidP="004132D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45D5E" w:rsidRPr="004132D8" w:rsidRDefault="00045D5E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r w:rsidR="00B9261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854" w:type="dxa"/>
            <w:gridSpan w:val="2"/>
          </w:tcPr>
          <w:p w:rsidR="00045D5E" w:rsidRDefault="004C49EF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15.04</w:t>
            </w:r>
          </w:p>
          <w:p w:rsidR="004C49EF" w:rsidRDefault="004C49EF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  <w:p w:rsidR="004C49EF" w:rsidRDefault="004C49EF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  <w:p w:rsidR="004C49EF" w:rsidRDefault="004C49EF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  <w:p w:rsidR="004C49EF" w:rsidRDefault="004C49EF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  <w:p w:rsidR="004C49EF" w:rsidRDefault="004C49EF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  <w:p w:rsidR="004C49EF" w:rsidRPr="004C49EF" w:rsidRDefault="004C49EF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45D5E" w:rsidRPr="004132D8" w:rsidTr="00B5029F">
        <w:trPr>
          <w:trHeight w:val="370"/>
        </w:trPr>
        <w:tc>
          <w:tcPr>
            <w:tcW w:w="566" w:type="dxa"/>
          </w:tcPr>
          <w:p w:rsidR="00045D5E" w:rsidRPr="004132D8" w:rsidRDefault="00910981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835" w:type="dxa"/>
          </w:tcPr>
          <w:p w:rsidR="00045D5E" w:rsidRPr="004132D8" w:rsidRDefault="00045D5E" w:rsidP="004132D8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  <w:t>Весна в мире птиц и зверей</w:t>
            </w:r>
            <w:r w:rsidRPr="004132D8">
              <w:rPr>
                <w:rFonts w:ascii="Times New Roman" w:eastAsia="Calibri" w:hAnsi="Times New Roman" w:cs="Times New Roman"/>
                <w:i/>
                <w:sz w:val="24"/>
                <w:szCs w:val="24"/>
                <w:lang/>
              </w:rPr>
              <w:t xml:space="preserve"> Урок изучения нового.</w:t>
            </w:r>
            <w:r w:rsidRPr="004132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/>
              </w:rPr>
              <w:t xml:space="preserve"> Хайваннар һәм кошлар илендә яз</w:t>
            </w:r>
          </w:p>
        </w:tc>
        <w:tc>
          <w:tcPr>
            <w:tcW w:w="708" w:type="dxa"/>
          </w:tcPr>
          <w:p w:rsidR="00045D5E" w:rsidRPr="004132D8" w:rsidRDefault="00045D5E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</w:tcPr>
          <w:p w:rsidR="00045D5E" w:rsidRPr="004132D8" w:rsidRDefault="00045D5E" w:rsidP="0041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Сообщить детям о весеннем поведении</w:t>
            </w:r>
          </w:p>
          <w:p w:rsidR="00045D5E" w:rsidRPr="004132D8" w:rsidRDefault="00045D5E" w:rsidP="0041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птиц и зверей: возвращении перелетных птиц, гнездовании, насиживании и кормлении птенцов, пробуждении зверей, впадавших в зимнюю спячку, рождении у зверей потомства; дать понятие о гнездовых и выводковых птенцах.</w:t>
            </w:r>
          </w:p>
          <w:p w:rsidR="00045D5E" w:rsidRPr="004132D8" w:rsidRDefault="00045D5E" w:rsidP="0041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45D5E" w:rsidRPr="00535835" w:rsidRDefault="00B9261E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  <w:r w:rsidR="00045D5E" w:rsidRPr="005358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854" w:type="dxa"/>
            <w:gridSpan w:val="2"/>
            <w:vAlign w:val="center"/>
          </w:tcPr>
          <w:p w:rsidR="00045D5E" w:rsidRPr="004C49EF" w:rsidRDefault="004C49EF" w:rsidP="004C49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15.04</w:t>
            </w:r>
          </w:p>
          <w:p w:rsidR="000B1EEB" w:rsidRPr="004132D8" w:rsidRDefault="000B1EEB" w:rsidP="000B1EE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5D5E" w:rsidRPr="004132D8" w:rsidTr="00B5029F">
        <w:trPr>
          <w:trHeight w:val="370"/>
        </w:trPr>
        <w:tc>
          <w:tcPr>
            <w:tcW w:w="566" w:type="dxa"/>
          </w:tcPr>
          <w:p w:rsidR="00045D5E" w:rsidRPr="004132D8" w:rsidRDefault="00910981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835" w:type="dxa"/>
          </w:tcPr>
          <w:p w:rsidR="00045D5E" w:rsidRDefault="00045D5E" w:rsidP="004132D8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  <w:t>Тест по теме «Весенние изменения в природе»</w:t>
            </w:r>
            <w:r w:rsidRPr="004132D8">
              <w:rPr>
                <w:rFonts w:ascii="Times New Roman" w:eastAsia="Calibri" w:hAnsi="Times New Roman" w:cs="Times New Roman"/>
                <w:i/>
                <w:sz w:val="24"/>
                <w:szCs w:val="24"/>
                <w:lang/>
              </w:rPr>
              <w:t xml:space="preserve"> Урок проверки, оценки и коррекции знаний.</w:t>
            </w:r>
          </w:p>
          <w:p w:rsidR="004C50D7" w:rsidRPr="004C50D7" w:rsidRDefault="004C50D7" w:rsidP="004132D8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Йомгаклау</w:t>
            </w:r>
            <w:proofErr w:type="spellEnd"/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эше</w:t>
            </w:r>
            <w:proofErr w:type="spellEnd"/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(тест)</w:t>
            </w:r>
          </w:p>
        </w:tc>
        <w:tc>
          <w:tcPr>
            <w:tcW w:w="708" w:type="dxa"/>
          </w:tcPr>
          <w:p w:rsidR="00045D5E" w:rsidRPr="004132D8" w:rsidRDefault="00045D5E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</w:tcPr>
          <w:p w:rsidR="00045D5E" w:rsidRPr="004132D8" w:rsidRDefault="00045D5E" w:rsidP="004132D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тестовых заданиях показать уровень усвоения материала, анализ ошибок с целью ликвидации пробелов</w:t>
            </w:r>
          </w:p>
        </w:tc>
        <w:tc>
          <w:tcPr>
            <w:tcW w:w="850" w:type="dxa"/>
          </w:tcPr>
          <w:p w:rsidR="00045D5E" w:rsidRPr="00535835" w:rsidRDefault="00B9261E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</w:t>
            </w:r>
            <w:r w:rsidR="00045D5E" w:rsidRPr="005358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854" w:type="dxa"/>
            <w:gridSpan w:val="2"/>
          </w:tcPr>
          <w:p w:rsidR="00045D5E" w:rsidRPr="004132D8" w:rsidRDefault="0007385F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18.04</w:t>
            </w:r>
          </w:p>
        </w:tc>
      </w:tr>
      <w:tr w:rsidR="00045D5E" w:rsidRPr="004132D8" w:rsidTr="00B5029F">
        <w:trPr>
          <w:trHeight w:val="370"/>
        </w:trPr>
        <w:tc>
          <w:tcPr>
            <w:tcW w:w="566" w:type="dxa"/>
          </w:tcPr>
          <w:p w:rsidR="00045D5E" w:rsidRPr="004132D8" w:rsidRDefault="00910981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835" w:type="dxa"/>
          </w:tcPr>
          <w:p w:rsidR="00045D5E" w:rsidRPr="004132D8" w:rsidRDefault="00045D5E" w:rsidP="004132D8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  <w:t>Невидимые нити в весеннем лесу.</w:t>
            </w:r>
          </w:p>
          <w:p w:rsidR="00045D5E" w:rsidRPr="004132D8" w:rsidRDefault="00045D5E" w:rsidP="004132D8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4132D8">
              <w:rPr>
                <w:rFonts w:ascii="Times New Roman" w:eastAsia="Calibri" w:hAnsi="Times New Roman" w:cs="Times New Roman"/>
                <w:i/>
                <w:sz w:val="24"/>
                <w:szCs w:val="24"/>
                <w:lang/>
              </w:rPr>
              <w:t xml:space="preserve"> Урок обобщения и </w:t>
            </w:r>
            <w:proofErr w:type="spellStart"/>
            <w:r w:rsidRPr="004132D8">
              <w:rPr>
                <w:rFonts w:ascii="Times New Roman" w:eastAsia="Calibri" w:hAnsi="Times New Roman" w:cs="Times New Roman"/>
                <w:i/>
                <w:sz w:val="24"/>
                <w:szCs w:val="24"/>
                <w:lang/>
              </w:rPr>
              <w:t>систе-матизации</w:t>
            </w:r>
            <w:proofErr w:type="spellEnd"/>
            <w:r w:rsidRPr="004132D8">
              <w:rPr>
                <w:rFonts w:ascii="Times New Roman" w:eastAsia="Calibri" w:hAnsi="Times New Roman" w:cs="Times New Roman"/>
                <w:i/>
                <w:sz w:val="24"/>
                <w:szCs w:val="24"/>
                <w:lang/>
              </w:rPr>
              <w:t xml:space="preserve"> знаний</w:t>
            </w:r>
            <w:r w:rsidRPr="004132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/>
              </w:rPr>
              <w:t xml:space="preserve"> Язгы урман</w:t>
            </w:r>
            <w:r w:rsidR="005E2A3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/>
              </w:rPr>
              <w:t>ның күзгә күренмәс җепләр</w:t>
            </w:r>
          </w:p>
        </w:tc>
        <w:tc>
          <w:tcPr>
            <w:tcW w:w="708" w:type="dxa"/>
          </w:tcPr>
          <w:p w:rsidR="00045D5E" w:rsidRPr="004132D8" w:rsidRDefault="00045D5E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</w:tcPr>
          <w:p w:rsidR="00045D5E" w:rsidRPr="004132D8" w:rsidRDefault="00045D5E" w:rsidP="0041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Продолжить формирование знаний о связях в природе; научить детей выявлять эти связи в весеннем лесу на конкретных примерах.</w:t>
            </w:r>
          </w:p>
          <w:p w:rsidR="00045D5E" w:rsidRPr="004132D8" w:rsidRDefault="00045D5E" w:rsidP="0041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45D5E" w:rsidRPr="004132D8" w:rsidRDefault="00B9261E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22</w:t>
            </w:r>
            <w:r w:rsidR="00045D5E"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854" w:type="dxa"/>
            <w:gridSpan w:val="2"/>
          </w:tcPr>
          <w:p w:rsidR="00045D5E" w:rsidRPr="004132D8" w:rsidRDefault="008C38A2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22.04</w:t>
            </w:r>
          </w:p>
        </w:tc>
      </w:tr>
      <w:tr w:rsidR="00045D5E" w:rsidRPr="004132D8" w:rsidTr="00B5029F">
        <w:trPr>
          <w:trHeight w:val="370"/>
        </w:trPr>
        <w:tc>
          <w:tcPr>
            <w:tcW w:w="566" w:type="dxa"/>
          </w:tcPr>
          <w:p w:rsidR="00045D5E" w:rsidRPr="004132D8" w:rsidRDefault="00910981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835" w:type="dxa"/>
          </w:tcPr>
          <w:p w:rsidR="00045D5E" w:rsidRPr="004132D8" w:rsidRDefault="00045D5E" w:rsidP="004132D8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  <w:t>Весенний труд.</w:t>
            </w:r>
          </w:p>
          <w:p w:rsidR="00045D5E" w:rsidRPr="004132D8" w:rsidRDefault="00045D5E" w:rsidP="004132D8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4132D8">
              <w:rPr>
                <w:rFonts w:ascii="Times New Roman" w:eastAsia="Calibri" w:hAnsi="Times New Roman" w:cs="Times New Roman"/>
                <w:i/>
                <w:sz w:val="24"/>
                <w:szCs w:val="24"/>
                <w:lang/>
              </w:rPr>
              <w:t xml:space="preserve"> Урок изучения нового.</w:t>
            </w:r>
            <w:r w:rsidRPr="004132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/>
              </w:rPr>
              <w:t xml:space="preserve"> Язгы хезмәт</w:t>
            </w:r>
          </w:p>
        </w:tc>
        <w:tc>
          <w:tcPr>
            <w:tcW w:w="708" w:type="dxa"/>
          </w:tcPr>
          <w:p w:rsidR="00045D5E" w:rsidRPr="004132D8" w:rsidRDefault="00045D5E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</w:tcPr>
          <w:p w:rsidR="00045D5E" w:rsidRPr="004132D8" w:rsidRDefault="00045D5E" w:rsidP="0041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Познакомить детей с видами старинной</w:t>
            </w:r>
          </w:p>
          <w:p w:rsidR="00045D5E" w:rsidRPr="004132D8" w:rsidRDefault="00045D5E" w:rsidP="0041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женской и мужской работы весной, сопоставить их с современными видами весенних работ в селе и городе, в садах,</w:t>
            </w:r>
          </w:p>
          <w:p w:rsidR="00045D5E" w:rsidRPr="004132D8" w:rsidRDefault="00045D5E" w:rsidP="0041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огородах, поле, углубляя в детях понимание важности земледельческого труда для жизни людей во все времена.</w:t>
            </w:r>
          </w:p>
          <w:p w:rsidR="00045D5E" w:rsidRPr="004132D8" w:rsidRDefault="00045D5E" w:rsidP="0041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45D5E" w:rsidRPr="00B9261E" w:rsidRDefault="00B9261E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25.04</w:t>
            </w:r>
          </w:p>
        </w:tc>
        <w:tc>
          <w:tcPr>
            <w:tcW w:w="854" w:type="dxa"/>
            <w:gridSpan w:val="2"/>
          </w:tcPr>
          <w:p w:rsidR="00045D5E" w:rsidRPr="0064411F" w:rsidRDefault="0064411F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25.04</w:t>
            </w:r>
          </w:p>
        </w:tc>
      </w:tr>
      <w:tr w:rsidR="00045D5E" w:rsidRPr="004132D8" w:rsidTr="00B5029F">
        <w:trPr>
          <w:trHeight w:val="370"/>
        </w:trPr>
        <w:tc>
          <w:tcPr>
            <w:tcW w:w="566" w:type="dxa"/>
          </w:tcPr>
          <w:p w:rsidR="00045D5E" w:rsidRPr="004132D8" w:rsidRDefault="00910981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835" w:type="dxa"/>
          </w:tcPr>
          <w:p w:rsidR="005E2A3B" w:rsidRDefault="00045D5E" w:rsidP="004132D8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  <w:t>Старинные весенние праздники</w:t>
            </w:r>
            <w:r w:rsidRPr="004132D8">
              <w:rPr>
                <w:rFonts w:ascii="Times New Roman" w:eastAsia="Calibri" w:hAnsi="Times New Roman" w:cs="Times New Roman"/>
                <w:i/>
                <w:sz w:val="24"/>
                <w:szCs w:val="24"/>
                <w:lang/>
              </w:rPr>
              <w:t xml:space="preserve"> Урок-игра</w:t>
            </w:r>
            <w:r w:rsidR="005E2A3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/>
              </w:rPr>
              <w:t xml:space="preserve"> </w:t>
            </w:r>
          </w:p>
          <w:p w:rsidR="00045D5E" w:rsidRPr="004132D8" w:rsidRDefault="005E2A3B" w:rsidP="004132D8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/>
              </w:rPr>
              <w:t>Борынгы</w:t>
            </w:r>
            <w:r w:rsidR="00045D5E" w:rsidRPr="004132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/>
              </w:rPr>
              <w:t xml:space="preserve"> язгы бәйрәмнәр</w:t>
            </w:r>
          </w:p>
        </w:tc>
        <w:tc>
          <w:tcPr>
            <w:tcW w:w="708" w:type="dxa"/>
          </w:tcPr>
          <w:p w:rsidR="00045D5E" w:rsidRPr="004132D8" w:rsidRDefault="00045D5E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</w:tcPr>
          <w:p w:rsidR="00045D5E" w:rsidRPr="004132D8" w:rsidRDefault="00045D5E" w:rsidP="0041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Познакомить детей с </w:t>
            </w:r>
            <w:proofErr w:type="gramStart"/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народными</w:t>
            </w:r>
            <w:proofErr w:type="gramEnd"/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обычая</w:t>
            </w:r>
          </w:p>
          <w:p w:rsidR="00045D5E" w:rsidRPr="004132D8" w:rsidRDefault="00045D5E" w:rsidP="0041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 весенних старинных праздников, выявить их глубокий нравственный смысл, связанный с животворящей силой весенней природы; сопоставить между собой традиции отношения к березе в культуре разных народов России; определить нравственный смысл легенд и песен о березе в культуре народов Севера.</w:t>
            </w:r>
          </w:p>
          <w:p w:rsidR="00045D5E" w:rsidRPr="004132D8" w:rsidRDefault="00045D5E" w:rsidP="004132D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45D5E" w:rsidRPr="004132D8" w:rsidRDefault="00B9261E" w:rsidP="00C804A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29</w:t>
            </w:r>
            <w:r w:rsidR="00045D5E" w:rsidRPr="004132D8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854" w:type="dxa"/>
            <w:gridSpan w:val="2"/>
          </w:tcPr>
          <w:p w:rsidR="00045D5E" w:rsidRPr="004132D8" w:rsidRDefault="008544D6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29.04</w:t>
            </w:r>
          </w:p>
        </w:tc>
      </w:tr>
      <w:tr w:rsidR="00045D5E" w:rsidRPr="004132D8" w:rsidTr="00B5029F">
        <w:trPr>
          <w:trHeight w:val="370"/>
        </w:trPr>
        <w:tc>
          <w:tcPr>
            <w:tcW w:w="566" w:type="dxa"/>
          </w:tcPr>
          <w:p w:rsidR="00045D5E" w:rsidRPr="004132D8" w:rsidRDefault="00910981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835" w:type="dxa"/>
          </w:tcPr>
          <w:p w:rsidR="00045D5E" w:rsidRPr="004132D8" w:rsidRDefault="00045D5E" w:rsidP="004132D8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  <w:t>Будь здоров!</w:t>
            </w:r>
            <w:r w:rsidRPr="004132D8">
              <w:rPr>
                <w:rFonts w:ascii="Times New Roman" w:eastAsia="Calibri" w:hAnsi="Times New Roman" w:cs="Times New Roman"/>
                <w:i/>
                <w:sz w:val="24"/>
                <w:szCs w:val="24"/>
                <w:lang/>
              </w:rPr>
              <w:t xml:space="preserve"> Урок изучения нового.</w:t>
            </w:r>
            <w:r w:rsidRPr="004132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/>
              </w:rPr>
              <w:t xml:space="preserve"> Сәламәт бул! Юл йөрү кагыйдәләре</w:t>
            </w:r>
          </w:p>
        </w:tc>
        <w:tc>
          <w:tcPr>
            <w:tcW w:w="708" w:type="dxa"/>
          </w:tcPr>
          <w:p w:rsidR="00045D5E" w:rsidRPr="004132D8" w:rsidRDefault="00045D5E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</w:tcPr>
          <w:p w:rsidR="00045D5E" w:rsidRPr="004132D8" w:rsidRDefault="00045D5E" w:rsidP="0041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Познакомить детей с правилами здорового и безопасного образа жизни в весенний период; продолжить приобщение детей к игровой культуре народов России; развивать в ходе игры навыки благожелательного общения детей друг с </w:t>
            </w: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другом; корректировать в ходе игр недостатки в межличностных отношениях детей.</w:t>
            </w:r>
          </w:p>
        </w:tc>
        <w:tc>
          <w:tcPr>
            <w:tcW w:w="850" w:type="dxa"/>
          </w:tcPr>
          <w:p w:rsidR="00045D5E" w:rsidRPr="004132D8" w:rsidRDefault="00045D5E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0</w:t>
            </w:r>
            <w:r w:rsidR="00B9261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854" w:type="dxa"/>
            <w:gridSpan w:val="2"/>
          </w:tcPr>
          <w:p w:rsidR="00045D5E" w:rsidRPr="004132D8" w:rsidRDefault="00337F04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29.04</w:t>
            </w:r>
          </w:p>
        </w:tc>
      </w:tr>
      <w:tr w:rsidR="00045D5E" w:rsidRPr="004132D8" w:rsidTr="00B5029F">
        <w:trPr>
          <w:trHeight w:val="370"/>
        </w:trPr>
        <w:tc>
          <w:tcPr>
            <w:tcW w:w="566" w:type="dxa"/>
          </w:tcPr>
          <w:p w:rsidR="00045D5E" w:rsidRPr="004132D8" w:rsidRDefault="00910981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63</w:t>
            </w:r>
          </w:p>
        </w:tc>
        <w:tc>
          <w:tcPr>
            <w:tcW w:w="2835" w:type="dxa"/>
          </w:tcPr>
          <w:p w:rsidR="00045D5E" w:rsidRPr="004132D8" w:rsidRDefault="00045D5E" w:rsidP="004132D8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/>
              </w:rPr>
            </w:pPr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  <w:t>Охрана природы весной.</w:t>
            </w:r>
            <w:r w:rsidRPr="004132D8">
              <w:rPr>
                <w:rFonts w:ascii="Times New Roman" w:eastAsia="Calibri" w:hAnsi="Times New Roman" w:cs="Times New Roman"/>
                <w:i/>
                <w:sz w:val="24"/>
                <w:szCs w:val="24"/>
                <w:lang/>
              </w:rPr>
              <w:t xml:space="preserve"> </w:t>
            </w:r>
          </w:p>
          <w:p w:rsidR="00045D5E" w:rsidRPr="004132D8" w:rsidRDefault="00337F04" w:rsidP="004132D8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/>
              </w:rPr>
              <w:t>Урок обобщения и систе</w:t>
            </w:r>
            <w:r w:rsidR="00045D5E" w:rsidRPr="004132D8">
              <w:rPr>
                <w:rFonts w:ascii="Times New Roman" w:eastAsia="Calibri" w:hAnsi="Times New Roman" w:cs="Times New Roman"/>
                <w:i/>
                <w:sz w:val="24"/>
                <w:szCs w:val="24"/>
                <w:lang/>
              </w:rPr>
              <w:t>матизации знаний</w:t>
            </w:r>
            <w:r w:rsidR="00045D5E" w:rsidRPr="004132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/>
              </w:rPr>
              <w:t xml:space="preserve"> Яз көне табигатьне саклау</w:t>
            </w:r>
          </w:p>
        </w:tc>
        <w:tc>
          <w:tcPr>
            <w:tcW w:w="708" w:type="dxa"/>
          </w:tcPr>
          <w:p w:rsidR="00045D5E" w:rsidRPr="004132D8" w:rsidRDefault="00045D5E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</w:tcPr>
          <w:p w:rsidR="00045D5E" w:rsidRPr="004132D8" w:rsidRDefault="00045D5E" w:rsidP="0041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Развивать в детях эстетическое чувство</w:t>
            </w:r>
          </w:p>
          <w:p w:rsidR="00045D5E" w:rsidRPr="004132D8" w:rsidRDefault="00045D5E" w:rsidP="0041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 восприятии красоты весенней природы; укреплять на этой основе бережное отношение к природе, познакомив детей с правилами охраны ее весной, со способами защиты и</w:t>
            </w:r>
          </w:p>
          <w:p w:rsidR="00045D5E" w:rsidRPr="004132D8" w:rsidRDefault="00045D5E" w:rsidP="004132D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помощи зверям и птицам; продолжить изучение страниц Красной книги, отмечая недопустимость вредного влияния людей на природу весной (сбор первоцветов, поджог прошлогодней травы и т. д.).</w:t>
            </w:r>
          </w:p>
        </w:tc>
        <w:tc>
          <w:tcPr>
            <w:tcW w:w="850" w:type="dxa"/>
          </w:tcPr>
          <w:p w:rsidR="00045D5E" w:rsidRPr="004132D8" w:rsidRDefault="00B9261E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06</w:t>
            </w:r>
            <w:r w:rsidR="00045D5E" w:rsidRPr="004132D8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</w:t>
            </w:r>
            <w:r w:rsidR="00045D5E"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4" w:type="dxa"/>
            <w:gridSpan w:val="2"/>
          </w:tcPr>
          <w:p w:rsidR="00045D5E" w:rsidRPr="004132D8" w:rsidRDefault="00337F04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13.05</w:t>
            </w:r>
          </w:p>
        </w:tc>
      </w:tr>
      <w:tr w:rsidR="00045D5E" w:rsidRPr="004132D8" w:rsidTr="00B5029F">
        <w:trPr>
          <w:trHeight w:val="370"/>
        </w:trPr>
        <w:tc>
          <w:tcPr>
            <w:tcW w:w="566" w:type="dxa"/>
          </w:tcPr>
          <w:p w:rsidR="00045D5E" w:rsidRPr="004132D8" w:rsidRDefault="00910981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835" w:type="dxa"/>
          </w:tcPr>
          <w:p w:rsidR="00045D5E" w:rsidRPr="004132D8" w:rsidRDefault="00045D5E" w:rsidP="004132D8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/>
              </w:rPr>
            </w:pPr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  <w:t>Лето красное.</w:t>
            </w:r>
            <w:r w:rsidRPr="004132D8">
              <w:rPr>
                <w:rFonts w:ascii="Times New Roman" w:eastAsia="Calibri" w:hAnsi="Times New Roman" w:cs="Times New Roman"/>
                <w:i/>
                <w:sz w:val="24"/>
                <w:szCs w:val="24"/>
                <w:lang/>
              </w:rPr>
              <w:t xml:space="preserve"> </w:t>
            </w:r>
          </w:p>
          <w:p w:rsidR="00045D5E" w:rsidRPr="004132D8" w:rsidRDefault="00045D5E" w:rsidP="004132D8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4132D8">
              <w:rPr>
                <w:rFonts w:ascii="Times New Roman" w:eastAsia="Calibri" w:hAnsi="Times New Roman" w:cs="Times New Roman"/>
                <w:i/>
                <w:sz w:val="24"/>
                <w:szCs w:val="24"/>
                <w:lang/>
              </w:rPr>
              <w:t>Урок изучения нового</w:t>
            </w:r>
            <w:r w:rsidRPr="004132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32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Кызу</w:t>
            </w:r>
            <w:proofErr w:type="spellEnd"/>
            <w:r w:rsidRPr="004132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4132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/>
              </w:rPr>
              <w:t>җәй</w:t>
            </w:r>
            <w:r w:rsidRPr="004132D8">
              <w:rPr>
                <w:rFonts w:ascii="Times New Roman" w:eastAsia="Calibri" w:hAnsi="Times New Roman" w:cs="Times New Roman"/>
                <w:i/>
                <w:sz w:val="24"/>
                <w:szCs w:val="24"/>
                <w:lang/>
              </w:rPr>
              <w:t>.</w:t>
            </w:r>
          </w:p>
        </w:tc>
        <w:tc>
          <w:tcPr>
            <w:tcW w:w="708" w:type="dxa"/>
          </w:tcPr>
          <w:p w:rsidR="00045D5E" w:rsidRPr="00D80C4A" w:rsidRDefault="00D80C4A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</w:tcPr>
          <w:p w:rsidR="00045D5E" w:rsidRPr="004132D8" w:rsidRDefault="00045D5E" w:rsidP="0041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Учить детей соотносить признаки лета</w:t>
            </w:r>
          </w:p>
          <w:p w:rsidR="00045D5E" w:rsidRPr="004132D8" w:rsidRDefault="00045D5E" w:rsidP="0041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живой и неживой природе, а также события в жизни людей летом со значением старинных названий летних месяцев в языке народов своего края; показать социально-нравственный смысл и красоту старинных летних присловий и обычаев; развивать эмоционально-ценностное отношение детей к природе и произведениям словесного и изобразительного творчества; расширять словарный запас младших школьников, учить их использовать выразительные средства родного языка для описания красоты летней природы и произведений искусства, посвященных этой теме.</w:t>
            </w:r>
          </w:p>
        </w:tc>
        <w:tc>
          <w:tcPr>
            <w:tcW w:w="850" w:type="dxa"/>
          </w:tcPr>
          <w:p w:rsidR="00045D5E" w:rsidRPr="004132D8" w:rsidRDefault="00B9261E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09</w:t>
            </w:r>
            <w:r w:rsidR="00045D5E"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854" w:type="dxa"/>
            <w:gridSpan w:val="2"/>
          </w:tcPr>
          <w:p w:rsidR="00045D5E" w:rsidRPr="004132D8" w:rsidRDefault="00337F04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7F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13.05</w:t>
            </w:r>
          </w:p>
        </w:tc>
      </w:tr>
      <w:tr w:rsidR="00D80C4A" w:rsidRPr="004132D8" w:rsidTr="00B5029F">
        <w:trPr>
          <w:trHeight w:val="370"/>
        </w:trPr>
        <w:tc>
          <w:tcPr>
            <w:tcW w:w="566" w:type="dxa"/>
          </w:tcPr>
          <w:p w:rsidR="00D80C4A" w:rsidRDefault="00D80C4A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835" w:type="dxa"/>
          </w:tcPr>
          <w:p w:rsidR="00D80C4A" w:rsidRPr="004132D8" w:rsidRDefault="00D80C4A" w:rsidP="00D80C4A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/>
              </w:rPr>
            </w:pPr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  <w:t>Проверочная работа по теме «Весна и лето»</w:t>
            </w:r>
            <w:r w:rsidRPr="004132D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/>
              </w:rPr>
              <w:t xml:space="preserve"> </w:t>
            </w:r>
          </w:p>
          <w:p w:rsidR="00D80C4A" w:rsidRPr="004132D8" w:rsidRDefault="00D80C4A" w:rsidP="00D80C4A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  <w:r w:rsidRPr="004132D8">
              <w:rPr>
                <w:rFonts w:ascii="Times New Roman" w:eastAsia="Calibri" w:hAnsi="Times New Roman" w:cs="Times New Roman"/>
                <w:i/>
                <w:sz w:val="24"/>
                <w:szCs w:val="24"/>
                <w:lang/>
              </w:rPr>
              <w:t>Урок проверки, и коррекции знаний.</w:t>
            </w:r>
          </w:p>
        </w:tc>
        <w:tc>
          <w:tcPr>
            <w:tcW w:w="708" w:type="dxa"/>
          </w:tcPr>
          <w:p w:rsidR="00D80C4A" w:rsidRDefault="00D80C4A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</w:tcPr>
          <w:p w:rsidR="00D80C4A" w:rsidRPr="004132D8" w:rsidRDefault="00D80C4A" w:rsidP="0041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Показать уровень усвоения материала, изученного в течение учебного года, корректировка знаний.</w:t>
            </w:r>
          </w:p>
        </w:tc>
        <w:tc>
          <w:tcPr>
            <w:tcW w:w="850" w:type="dxa"/>
          </w:tcPr>
          <w:p w:rsidR="00D80C4A" w:rsidRPr="004132D8" w:rsidRDefault="00B9261E" w:rsidP="00D80C4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13</w:t>
            </w:r>
            <w:r w:rsidR="00535835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</w:t>
            </w:r>
            <w:r w:rsidR="00D80C4A"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05</w:t>
            </w:r>
          </w:p>
          <w:p w:rsidR="00D80C4A" w:rsidRPr="004132D8" w:rsidRDefault="00D80C4A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gridSpan w:val="2"/>
          </w:tcPr>
          <w:p w:rsidR="00D80C4A" w:rsidRPr="004132D8" w:rsidRDefault="00337F04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7F04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  <w:t>16.05</w:t>
            </w:r>
          </w:p>
        </w:tc>
      </w:tr>
      <w:tr w:rsidR="00045D5E" w:rsidRPr="004132D8" w:rsidTr="00D80C4A">
        <w:trPr>
          <w:trHeight w:val="557"/>
        </w:trPr>
        <w:tc>
          <w:tcPr>
            <w:tcW w:w="566" w:type="dxa"/>
            <w:vMerge w:val="restart"/>
          </w:tcPr>
          <w:p w:rsidR="00045D5E" w:rsidRDefault="00045D5E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804AA" w:rsidRDefault="00C804AA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66</w:t>
            </w:r>
            <w:r w:rsidR="00D80C4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67</w:t>
            </w:r>
          </w:p>
          <w:p w:rsidR="00B9261E" w:rsidRDefault="00B9261E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B9261E" w:rsidRDefault="00B9261E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B9261E" w:rsidRDefault="00B9261E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B9261E" w:rsidRDefault="00B9261E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B9261E" w:rsidRDefault="00B9261E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B9261E" w:rsidRDefault="00B9261E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B9261E" w:rsidRPr="00B9261E" w:rsidRDefault="00B9261E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835" w:type="dxa"/>
            <w:vMerge w:val="restart"/>
          </w:tcPr>
          <w:p w:rsidR="00045D5E" w:rsidRPr="004132D8" w:rsidRDefault="00045D5E" w:rsidP="004132D8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/>
              </w:rPr>
            </w:pPr>
            <w:r w:rsidRPr="004132D8"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  <w:t>Летние праздники и труд.</w:t>
            </w:r>
            <w:r w:rsidRPr="004132D8">
              <w:rPr>
                <w:rFonts w:ascii="Times New Roman" w:eastAsia="Calibri" w:hAnsi="Times New Roman" w:cs="Times New Roman"/>
                <w:i/>
                <w:sz w:val="24"/>
                <w:szCs w:val="24"/>
                <w:lang/>
              </w:rPr>
              <w:t xml:space="preserve"> </w:t>
            </w:r>
          </w:p>
          <w:p w:rsidR="00045D5E" w:rsidRPr="004132D8" w:rsidRDefault="00045D5E" w:rsidP="004132D8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4132D8">
              <w:rPr>
                <w:rFonts w:ascii="Times New Roman" w:eastAsia="Calibri" w:hAnsi="Times New Roman" w:cs="Times New Roman"/>
                <w:i/>
                <w:sz w:val="24"/>
                <w:szCs w:val="24"/>
                <w:lang/>
              </w:rPr>
              <w:t>Урок изучения нового.</w:t>
            </w:r>
            <w:r w:rsidRPr="004132D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/>
              </w:rPr>
              <w:t xml:space="preserve"> Җәйге хезмәт һәм бәйрәмнәр.</w:t>
            </w:r>
          </w:p>
        </w:tc>
        <w:tc>
          <w:tcPr>
            <w:tcW w:w="708" w:type="dxa"/>
            <w:vMerge w:val="restart"/>
          </w:tcPr>
          <w:p w:rsidR="00045D5E" w:rsidRPr="004132D8" w:rsidRDefault="00045D5E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9" w:type="dxa"/>
            <w:vMerge w:val="restart"/>
          </w:tcPr>
          <w:p w:rsidR="00045D5E" w:rsidRPr="00D80C4A" w:rsidRDefault="00045D5E" w:rsidP="00D80C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4132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Познакомить детей с народными обычаями летних старинных праздников, выявить их глубокий нравственный смысл, связанный с плодоносящей силой летней природы, с трудом земледельцев и скотоводов; сопоставить между собой традиции празднования летнего нового года по старинному якутскому календарю с особенностями новогоднего праздника осенью, зимой и весной в культуре народов России (то есть сравнить друг с другом все типы празднования нового года в разные сезоны, о которых было рассказано в учебнике ранее); определить нравственный смысл календарных праздников в культуре народов России и мира, подведя итог полученным в течение года знаниям.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45D5E" w:rsidRPr="004132D8" w:rsidRDefault="00045D5E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45D5E" w:rsidRPr="004132D8" w:rsidRDefault="00B9261E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16.</w:t>
            </w:r>
            <w:r w:rsidR="00D80C4A" w:rsidRPr="004132D8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05.</w:t>
            </w:r>
          </w:p>
        </w:tc>
        <w:tc>
          <w:tcPr>
            <w:tcW w:w="854" w:type="dxa"/>
            <w:gridSpan w:val="2"/>
            <w:tcBorders>
              <w:bottom w:val="single" w:sz="4" w:space="0" w:color="auto"/>
            </w:tcBorders>
          </w:tcPr>
          <w:p w:rsidR="00045D5E" w:rsidRPr="00337F04" w:rsidRDefault="00337F04" w:rsidP="004132D8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37F04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  <w:t>20.05</w:t>
            </w:r>
          </w:p>
        </w:tc>
      </w:tr>
      <w:tr w:rsidR="00045D5E" w:rsidRPr="004132D8" w:rsidTr="00B5029F">
        <w:trPr>
          <w:trHeight w:val="1805"/>
        </w:trPr>
        <w:tc>
          <w:tcPr>
            <w:tcW w:w="566" w:type="dxa"/>
            <w:vMerge/>
          </w:tcPr>
          <w:p w:rsidR="00045D5E" w:rsidRPr="004132D8" w:rsidRDefault="00045D5E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045D5E" w:rsidRPr="004132D8" w:rsidRDefault="00045D5E" w:rsidP="004132D8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</w:tc>
        <w:tc>
          <w:tcPr>
            <w:tcW w:w="708" w:type="dxa"/>
            <w:vMerge/>
          </w:tcPr>
          <w:p w:rsidR="00045D5E" w:rsidRPr="004132D8" w:rsidRDefault="00045D5E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vMerge/>
          </w:tcPr>
          <w:p w:rsidR="00045D5E" w:rsidRPr="004132D8" w:rsidRDefault="00045D5E" w:rsidP="0041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045D5E" w:rsidRDefault="00B9261E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20</w:t>
            </w:r>
            <w:r w:rsidR="00D80C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.05</w:t>
            </w:r>
          </w:p>
          <w:p w:rsidR="00B9261E" w:rsidRDefault="00B9261E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  <w:p w:rsidR="00B9261E" w:rsidRDefault="00B9261E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  <w:p w:rsidR="00B9261E" w:rsidRDefault="00B9261E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  <w:p w:rsidR="00B9261E" w:rsidRDefault="00B9261E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  <w:p w:rsidR="00B9261E" w:rsidRDefault="00B9261E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  <w:p w:rsidR="00B9261E" w:rsidRPr="004132D8" w:rsidRDefault="00B9261E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</w:tcBorders>
          </w:tcPr>
          <w:p w:rsidR="00045D5E" w:rsidRPr="00337F04" w:rsidRDefault="00337F04" w:rsidP="004132D8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37F04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  <w:t>20.05</w:t>
            </w:r>
          </w:p>
        </w:tc>
      </w:tr>
      <w:tr w:rsidR="00B5029F" w:rsidRPr="004132D8" w:rsidTr="00B5029F">
        <w:trPr>
          <w:trHeight w:val="370"/>
        </w:trPr>
        <w:tc>
          <w:tcPr>
            <w:tcW w:w="566" w:type="dxa"/>
          </w:tcPr>
          <w:p w:rsidR="00B5029F" w:rsidRDefault="00B5029F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68</w:t>
            </w:r>
          </w:p>
        </w:tc>
        <w:tc>
          <w:tcPr>
            <w:tcW w:w="2835" w:type="dxa"/>
          </w:tcPr>
          <w:p w:rsidR="00B5029F" w:rsidRDefault="00B5029F" w:rsidP="004132D8">
            <w:pPr>
              <w:spacing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502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Презентация проектов «Родословная», «Города России», «Страны мира»</w:t>
            </w:r>
          </w:p>
          <w:p w:rsidR="004C3E15" w:rsidRPr="00357153" w:rsidRDefault="004C3E15" w:rsidP="004132D8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Туганлык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җепләре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 проектының презента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циясе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35715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 Йомгаклау дәрес.</w:t>
            </w:r>
            <w:bookmarkStart w:id="0" w:name="_GoBack"/>
            <w:bookmarkEnd w:id="0"/>
          </w:p>
        </w:tc>
        <w:tc>
          <w:tcPr>
            <w:tcW w:w="708" w:type="dxa"/>
          </w:tcPr>
          <w:p w:rsidR="00B5029F" w:rsidRPr="00B5029F" w:rsidRDefault="00B5029F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5029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</w:tcPr>
          <w:p w:rsidR="00B5029F" w:rsidRPr="00B5029F" w:rsidRDefault="00B5029F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502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Научатся выступать с подготовленным сообщением; расширят и углубят знания по выбранной теме.</w:t>
            </w:r>
          </w:p>
        </w:tc>
        <w:tc>
          <w:tcPr>
            <w:tcW w:w="850" w:type="dxa"/>
          </w:tcPr>
          <w:p w:rsidR="00B5029F" w:rsidRPr="004132D8" w:rsidRDefault="006C01B1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23</w:t>
            </w:r>
            <w:r w:rsidR="00B5029F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.05</w:t>
            </w:r>
          </w:p>
        </w:tc>
        <w:tc>
          <w:tcPr>
            <w:tcW w:w="854" w:type="dxa"/>
            <w:gridSpan w:val="2"/>
          </w:tcPr>
          <w:p w:rsidR="00B5029F" w:rsidRPr="004132D8" w:rsidRDefault="00337F04" w:rsidP="0041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23.05</w:t>
            </w:r>
          </w:p>
        </w:tc>
      </w:tr>
    </w:tbl>
    <w:p w:rsidR="00B5029F" w:rsidRDefault="00B5029F" w:rsidP="004132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5029F" w:rsidRDefault="00B5029F" w:rsidP="004132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132D8" w:rsidRPr="004132D8" w:rsidRDefault="004132D8" w:rsidP="004132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E03FF" w:rsidRPr="009E03FF" w:rsidRDefault="009E03FF" w:rsidP="009E03FF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D114A3" w:rsidRDefault="00D114A3"/>
    <w:sectPr w:rsidR="00D114A3" w:rsidSect="00045D5E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7F69" w:rsidRDefault="00567F69">
      <w:pPr>
        <w:spacing w:after="0" w:line="240" w:lineRule="auto"/>
      </w:pPr>
      <w:r>
        <w:separator/>
      </w:r>
    </w:p>
  </w:endnote>
  <w:endnote w:type="continuationSeparator" w:id="0">
    <w:p w:rsidR="00567F69" w:rsidRDefault="00567F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_Udr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PAKHO F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GHOIB C+ School Book C San Pin">
    <w:altName w:val="School Book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GFOGG P+ Pragmatica C">
    <w:altName w:val="Pragmatica C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GMGNE C+ School Book C San Pin">
    <w:altName w:val="School Book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JMB J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IGIN L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NNEH K+ School Book C San Pin">
    <w:altName w:val="School Book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ENGG A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96D" w:rsidRDefault="00BB296D" w:rsidP="004132D8">
    <w:pPr>
      <w:pStyle w:val="a8"/>
    </w:pPr>
  </w:p>
  <w:p w:rsidR="00BB296D" w:rsidRDefault="00BB296D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7F69" w:rsidRDefault="00567F69">
      <w:pPr>
        <w:spacing w:after="0" w:line="240" w:lineRule="auto"/>
      </w:pPr>
      <w:r>
        <w:separator/>
      </w:r>
    </w:p>
  </w:footnote>
  <w:footnote w:type="continuationSeparator" w:id="0">
    <w:p w:rsidR="00567F69" w:rsidRDefault="00567F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OpenSymbol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OpenSymbol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846" w:hanging="360"/>
      </w:pPr>
      <w:rPr>
        <w:rFonts w:ascii="Symbol" w:hAnsi="Symbol"/>
        <w:color w:val="000000"/>
      </w:rPr>
    </w:lvl>
  </w:abstractNum>
  <w:abstractNum w:abstractNumId="6">
    <w:nsid w:val="118A1562"/>
    <w:multiLevelType w:val="hybridMultilevel"/>
    <w:tmpl w:val="2B884EF2"/>
    <w:lvl w:ilvl="0" w:tplc="635C37DE">
      <w:start w:val="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1CD96812"/>
    <w:multiLevelType w:val="hybridMultilevel"/>
    <w:tmpl w:val="8DEE51E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B1A0D3B"/>
    <w:multiLevelType w:val="hybridMultilevel"/>
    <w:tmpl w:val="846451C0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3AD0C80"/>
    <w:multiLevelType w:val="hybridMultilevel"/>
    <w:tmpl w:val="8A181B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64F1AF9"/>
    <w:multiLevelType w:val="hybridMultilevel"/>
    <w:tmpl w:val="DDDAA80A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A8A508A"/>
    <w:multiLevelType w:val="hybridMultilevel"/>
    <w:tmpl w:val="E7E26FA4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36C2D26"/>
    <w:multiLevelType w:val="hybridMultilevel"/>
    <w:tmpl w:val="8FD2073A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5236221"/>
    <w:multiLevelType w:val="hybridMultilevel"/>
    <w:tmpl w:val="6854DA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0"/>
  </w:num>
  <w:num w:numId="4">
    <w:abstractNumId w:val="6"/>
  </w:num>
  <w:num w:numId="5">
    <w:abstractNumId w:val="8"/>
  </w:num>
  <w:num w:numId="6">
    <w:abstractNumId w:val="11"/>
  </w:num>
  <w:num w:numId="7">
    <w:abstractNumId w:val="9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32D8"/>
    <w:rsid w:val="00036110"/>
    <w:rsid w:val="00041F70"/>
    <w:rsid w:val="00045D5E"/>
    <w:rsid w:val="000536C0"/>
    <w:rsid w:val="00064EEB"/>
    <w:rsid w:val="000667F1"/>
    <w:rsid w:val="0007385F"/>
    <w:rsid w:val="00076360"/>
    <w:rsid w:val="00096341"/>
    <w:rsid w:val="000B1EEB"/>
    <w:rsid w:val="000F1BE9"/>
    <w:rsid w:val="00107730"/>
    <w:rsid w:val="00123C6E"/>
    <w:rsid w:val="00125947"/>
    <w:rsid w:val="00131837"/>
    <w:rsid w:val="00161C86"/>
    <w:rsid w:val="00163376"/>
    <w:rsid w:val="001640DF"/>
    <w:rsid w:val="00166A9B"/>
    <w:rsid w:val="0017295D"/>
    <w:rsid w:val="00176C05"/>
    <w:rsid w:val="001A5BF9"/>
    <w:rsid w:val="001D48EB"/>
    <w:rsid w:val="001F2954"/>
    <w:rsid w:val="002443F1"/>
    <w:rsid w:val="002851BC"/>
    <w:rsid w:val="00292AD6"/>
    <w:rsid w:val="002A10DA"/>
    <w:rsid w:val="002A31EA"/>
    <w:rsid w:val="002A354B"/>
    <w:rsid w:val="002C0943"/>
    <w:rsid w:val="002C345F"/>
    <w:rsid w:val="002F2802"/>
    <w:rsid w:val="003152E2"/>
    <w:rsid w:val="00337F04"/>
    <w:rsid w:val="00357153"/>
    <w:rsid w:val="00365917"/>
    <w:rsid w:val="0039386F"/>
    <w:rsid w:val="00396E44"/>
    <w:rsid w:val="003B3CAA"/>
    <w:rsid w:val="003B62A3"/>
    <w:rsid w:val="003C29F9"/>
    <w:rsid w:val="003C4941"/>
    <w:rsid w:val="003E0123"/>
    <w:rsid w:val="00407978"/>
    <w:rsid w:val="004132D8"/>
    <w:rsid w:val="00437B53"/>
    <w:rsid w:val="004627D9"/>
    <w:rsid w:val="00470E46"/>
    <w:rsid w:val="0047444E"/>
    <w:rsid w:val="004C3E15"/>
    <w:rsid w:val="004C49EF"/>
    <w:rsid w:val="004C50D7"/>
    <w:rsid w:val="004F1A9C"/>
    <w:rsid w:val="004F61A7"/>
    <w:rsid w:val="00500A9D"/>
    <w:rsid w:val="005062A6"/>
    <w:rsid w:val="00530955"/>
    <w:rsid w:val="00535835"/>
    <w:rsid w:val="00547105"/>
    <w:rsid w:val="005622E4"/>
    <w:rsid w:val="00567F69"/>
    <w:rsid w:val="005E0AA6"/>
    <w:rsid w:val="005E2A3B"/>
    <w:rsid w:val="00634858"/>
    <w:rsid w:val="00636833"/>
    <w:rsid w:val="0064411F"/>
    <w:rsid w:val="006544A7"/>
    <w:rsid w:val="006630D8"/>
    <w:rsid w:val="006A38EA"/>
    <w:rsid w:val="006C01B1"/>
    <w:rsid w:val="006E0702"/>
    <w:rsid w:val="006E7818"/>
    <w:rsid w:val="00734D70"/>
    <w:rsid w:val="007662D9"/>
    <w:rsid w:val="00787A6E"/>
    <w:rsid w:val="00791E16"/>
    <w:rsid w:val="007C2A4C"/>
    <w:rsid w:val="007F395B"/>
    <w:rsid w:val="007F7F11"/>
    <w:rsid w:val="00800D36"/>
    <w:rsid w:val="00802BFC"/>
    <w:rsid w:val="00841EE7"/>
    <w:rsid w:val="00842246"/>
    <w:rsid w:val="008544D6"/>
    <w:rsid w:val="008A1790"/>
    <w:rsid w:val="008C38A2"/>
    <w:rsid w:val="008D30D2"/>
    <w:rsid w:val="008E4D24"/>
    <w:rsid w:val="00910981"/>
    <w:rsid w:val="009B0C5E"/>
    <w:rsid w:val="009C30B4"/>
    <w:rsid w:val="009C45FB"/>
    <w:rsid w:val="009E03FF"/>
    <w:rsid w:val="009E48F7"/>
    <w:rsid w:val="009F0416"/>
    <w:rsid w:val="009F6798"/>
    <w:rsid w:val="00A4693E"/>
    <w:rsid w:val="00A634D3"/>
    <w:rsid w:val="00A67834"/>
    <w:rsid w:val="00A96BF4"/>
    <w:rsid w:val="00AC0E78"/>
    <w:rsid w:val="00AE2C13"/>
    <w:rsid w:val="00B34498"/>
    <w:rsid w:val="00B35136"/>
    <w:rsid w:val="00B45B26"/>
    <w:rsid w:val="00B5029F"/>
    <w:rsid w:val="00B62A97"/>
    <w:rsid w:val="00B9261E"/>
    <w:rsid w:val="00B93847"/>
    <w:rsid w:val="00BB296D"/>
    <w:rsid w:val="00BB6CE1"/>
    <w:rsid w:val="00BD52A2"/>
    <w:rsid w:val="00C00020"/>
    <w:rsid w:val="00C30108"/>
    <w:rsid w:val="00C36DFF"/>
    <w:rsid w:val="00C3703F"/>
    <w:rsid w:val="00C5072D"/>
    <w:rsid w:val="00C5625C"/>
    <w:rsid w:val="00C643FA"/>
    <w:rsid w:val="00C64798"/>
    <w:rsid w:val="00C804AA"/>
    <w:rsid w:val="00C82E6E"/>
    <w:rsid w:val="00CC188B"/>
    <w:rsid w:val="00CE45D0"/>
    <w:rsid w:val="00CF706C"/>
    <w:rsid w:val="00D114A3"/>
    <w:rsid w:val="00D23816"/>
    <w:rsid w:val="00D31105"/>
    <w:rsid w:val="00D7637A"/>
    <w:rsid w:val="00D80C4A"/>
    <w:rsid w:val="00DE6013"/>
    <w:rsid w:val="00E467C1"/>
    <w:rsid w:val="00E913E5"/>
    <w:rsid w:val="00E91D7E"/>
    <w:rsid w:val="00E93F66"/>
    <w:rsid w:val="00EA336C"/>
    <w:rsid w:val="00EB2925"/>
    <w:rsid w:val="00EE1C66"/>
    <w:rsid w:val="00F205EF"/>
    <w:rsid w:val="00F33098"/>
    <w:rsid w:val="00F373C3"/>
    <w:rsid w:val="00F56563"/>
    <w:rsid w:val="00F850A8"/>
    <w:rsid w:val="00FC161F"/>
    <w:rsid w:val="00FC6C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841EE7"/>
  </w:style>
  <w:style w:type="paragraph" w:styleId="1">
    <w:name w:val="heading 1"/>
    <w:basedOn w:val="a"/>
    <w:next w:val="a"/>
    <w:link w:val="11"/>
    <w:qFormat/>
    <w:rsid w:val="004132D8"/>
    <w:pPr>
      <w:keepNext/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/>
    </w:rPr>
  </w:style>
  <w:style w:type="paragraph" w:styleId="2">
    <w:name w:val="heading 2"/>
    <w:basedOn w:val="a"/>
    <w:next w:val="a"/>
    <w:link w:val="21"/>
    <w:qFormat/>
    <w:rsid w:val="004132D8"/>
    <w:pPr>
      <w:keepNext/>
      <w:spacing w:before="240" w:after="60" w:line="240" w:lineRule="auto"/>
      <w:jc w:val="center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/>
    </w:rPr>
  </w:style>
  <w:style w:type="paragraph" w:styleId="3">
    <w:name w:val="heading 3"/>
    <w:basedOn w:val="a"/>
    <w:next w:val="a"/>
    <w:link w:val="30"/>
    <w:qFormat/>
    <w:rsid w:val="004132D8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/>
    </w:rPr>
  </w:style>
  <w:style w:type="paragraph" w:styleId="4">
    <w:name w:val="heading 4"/>
    <w:basedOn w:val="a"/>
    <w:next w:val="a"/>
    <w:link w:val="40"/>
    <w:qFormat/>
    <w:rsid w:val="004132D8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/>
    </w:rPr>
  </w:style>
  <w:style w:type="paragraph" w:styleId="5">
    <w:name w:val="heading 5"/>
    <w:basedOn w:val="a"/>
    <w:next w:val="a"/>
    <w:link w:val="50"/>
    <w:qFormat/>
    <w:rsid w:val="004132D8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/>
    </w:rPr>
  </w:style>
  <w:style w:type="paragraph" w:styleId="6">
    <w:name w:val="heading 6"/>
    <w:basedOn w:val="a"/>
    <w:next w:val="a"/>
    <w:link w:val="60"/>
    <w:qFormat/>
    <w:rsid w:val="004132D8"/>
    <w:pPr>
      <w:spacing w:before="240" w:after="60" w:line="240" w:lineRule="auto"/>
      <w:jc w:val="center"/>
      <w:outlineLvl w:val="5"/>
    </w:pPr>
    <w:rPr>
      <w:rFonts w:ascii="Calibri" w:eastAsia="Times New Roman" w:hAnsi="Calibri" w:cs="Times New Roman"/>
      <w:b/>
      <w:bCs/>
    </w:rPr>
  </w:style>
  <w:style w:type="paragraph" w:styleId="7">
    <w:name w:val="heading 7"/>
    <w:basedOn w:val="a"/>
    <w:next w:val="a"/>
    <w:link w:val="70"/>
    <w:qFormat/>
    <w:rsid w:val="004132D8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/>
    </w:rPr>
  </w:style>
  <w:style w:type="paragraph" w:styleId="8">
    <w:name w:val="heading 8"/>
    <w:basedOn w:val="a"/>
    <w:next w:val="a"/>
    <w:link w:val="80"/>
    <w:qFormat/>
    <w:rsid w:val="004132D8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/>
    </w:rPr>
  </w:style>
  <w:style w:type="paragraph" w:styleId="9">
    <w:name w:val="heading 9"/>
    <w:basedOn w:val="a"/>
    <w:next w:val="a"/>
    <w:link w:val="90"/>
    <w:qFormat/>
    <w:rsid w:val="004132D8"/>
    <w:pPr>
      <w:spacing w:before="240" w:after="60" w:line="240" w:lineRule="auto"/>
      <w:outlineLvl w:val="8"/>
    </w:pPr>
    <w:rPr>
      <w:rFonts w:ascii="Times New Roman" w:eastAsia="Times New Roman" w:hAnsi="Times New Roman" w:cs="Times New Roman"/>
      <w:sz w:val="20"/>
      <w:szCs w:val="20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rsid w:val="004132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rsid w:val="004132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4132D8"/>
    <w:rPr>
      <w:rFonts w:ascii="Arial" w:eastAsia="Times New Roman" w:hAnsi="Arial" w:cs="Times New Roman"/>
      <w:b/>
      <w:bCs/>
      <w:sz w:val="26"/>
      <w:szCs w:val="26"/>
      <w:lang/>
    </w:rPr>
  </w:style>
  <w:style w:type="character" w:customStyle="1" w:styleId="40">
    <w:name w:val="Заголовок 4 Знак"/>
    <w:basedOn w:val="a0"/>
    <w:link w:val="4"/>
    <w:rsid w:val="004132D8"/>
    <w:rPr>
      <w:rFonts w:ascii="Times New Roman" w:eastAsia="Times New Roman" w:hAnsi="Times New Roman" w:cs="Times New Roman"/>
      <w:b/>
      <w:bCs/>
      <w:sz w:val="24"/>
      <w:szCs w:val="24"/>
      <w:lang/>
    </w:rPr>
  </w:style>
  <w:style w:type="character" w:customStyle="1" w:styleId="50">
    <w:name w:val="Заголовок 5 Знак"/>
    <w:basedOn w:val="a0"/>
    <w:link w:val="5"/>
    <w:rsid w:val="004132D8"/>
    <w:rPr>
      <w:rFonts w:ascii="Times New Roman" w:eastAsia="Times New Roman" w:hAnsi="Times New Roman" w:cs="Times New Roman"/>
      <w:b/>
      <w:bCs/>
      <w:i/>
      <w:iCs/>
      <w:sz w:val="26"/>
      <w:szCs w:val="26"/>
      <w:lang/>
    </w:rPr>
  </w:style>
  <w:style w:type="character" w:customStyle="1" w:styleId="60">
    <w:name w:val="Заголовок 6 Знак"/>
    <w:basedOn w:val="a0"/>
    <w:link w:val="6"/>
    <w:rsid w:val="004132D8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rsid w:val="004132D8"/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80">
    <w:name w:val="Заголовок 8 Знак"/>
    <w:basedOn w:val="a0"/>
    <w:link w:val="8"/>
    <w:rsid w:val="004132D8"/>
    <w:rPr>
      <w:rFonts w:ascii="Times New Roman" w:eastAsia="Times New Roman" w:hAnsi="Times New Roman" w:cs="Times New Roman"/>
      <w:i/>
      <w:iCs/>
      <w:sz w:val="24"/>
      <w:szCs w:val="24"/>
      <w:lang/>
    </w:rPr>
  </w:style>
  <w:style w:type="character" w:customStyle="1" w:styleId="90">
    <w:name w:val="Заголовок 9 Знак"/>
    <w:basedOn w:val="a0"/>
    <w:link w:val="9"/>
    <w:rsid w:val="004132D8"/>
    <w:rPr>
      <w:rFonts w:ascii="Times New Roman" w:eastAsia="Times New Roman" w:hAnsi="Times New Roman" w:cs="Times New Roman"/>
      <w:sz w:val="20"/>
      <w:szCs w:val="20"/>
      <w:lang/>
    </w:rPr>
  </w:style>
  <w:style w:type="numbering" w:customStyle="1" w:styleId="12">
    <w:name w:val="Нет списка1"/>
    <w:next w:val="a2"/>
    <w:semiHidden/>
    <w:rsid w:val="004132D8"/>
  </w:style>
  <w:style w:type="paragraph" w:styleId="a3">
    <w:name w:val="Body Text Indent"/>
    <w:basedOn w:val="a"/>
    <w:link w:val="a4"/>
    <w:semiHidden/>
    <w:rsid w:val="004132D8"/>
    <w:pPr>
      <w:spacing w:after="0" w:line="240" w:lineRule="auto"/>
      <w:ind w:firstLine="540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4132D8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3">
    <w:name w:val="Абзац списка1"/>
    <w:basedOn w:val="a"/>
    <w:rsid w:val="004132D8"/>
    <w:pPr>
      <w:ind w:left="720"/>
      <w:contextualSpacing/>
    </w:pPr>
    <w:rPr>
      <w:rFonts w:ascii="Calibri" w:eastAsia="Calibri" w:hAnsi="Calibri" w:cs="Times New Roman"/>
      <w:lang w:eastAsia="ru-RU"/>
    </w:rPr>
  </w:style>
  <w:style w:type="table" w:styleId="a5">
    <w:name w:val="Table Grid"/>
    <w:basedOn w:val="a1"/>
    <w:rsid w:val="004132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a"/>
    <w:rsid w:val="004132D8"/>
    <w:pPr>
      <w:spacing w:before="100" w:beforeAutospacing="1" w:after="115" w:line="240" w:lineRule="auto"/>
    </w:pPr>
    <w:rPr>
      <w:rFonts w:ascii="Courier New" w:eastAsia="Calibri" w:hAnsi="Courier New" w:cs="Courier New"/>
      <w:color w:val="000000"/>
      <w:sz w:val="20"/>
      <w:szCs w:val="20"/>
      <w:lang w:eastAsia="ru-RU"/>
    </w:rPr>
  </w:style>
  <w:style w:type="paragraph" w:styleId="a6">
    <w:name w:val="header"/>
    <w:basedOn w:val="a"/>
    <w:link w:val="14"/>
    <w:semiHidden/>
    <w:rsid w:val="004132D8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rsid w:val="004132D8"/>
  </w:style>
  <w:style w:type="character" w:customStyle="1" w:styleId="14">
    <w:name w:val="Верхний колонтитул Знак1"/>
    <w:link w:val="a6"/>
    <w:semiHidden/>
    <w:locked/>
    <w:rsid w:val="004132D8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15"/>
    <w:rsid w:val="004132D8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rsid w:val="004132D8"/>
  </w:style>
  <w:style w:type="character" w:customStyle="1" w:styleId="15">
    <w:name w:val="Нижний колонтитул Знак1"/>
    <w:link w:val="a8"/>
    <w:locked/>
    <w:rsid w:val="004132D8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6">
    <w:name w:val="Без интервала1"/>
    <w:link w:val="NoSpacingChar"/>
    <w:rsid w:val="004132D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odyTextIndentChar">
    <w:name w:val="Body Text Indent Char"/>
    <w:semiHidden/>
    <w:locked/>
    <w:rsid w:val="004132D8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HeaderChar">
    <w:name w:val="Header Char"/>
    <w:semiHidden/>
    <w:locked/>
    <w:rsid w:val="004132D8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FooterChar">
    <w:name w:val="Footer Char"/>
    <w:locked/>
    <w:rsid w:val="004132D8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semiHidden/>
    <w:rsid w:val="004132D8"/>
    <w:pPr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semiHidden/>
    <w:rsid w:val="004132D8"/>
    <w:rPr>
      <w:rFonts w:ascii="Tahoma" w:eastAsia="Calibri" w:hAnsi="Tahoma" w:cs="Tahoma"/>
      <w:sz w:val="16"/>
      <w:szCs w:val="16"/>
      <w:lang w:eastAsia="ru-RU"/>
    </w:rPr>
  </w:style>
  <w:style w:type="character" w:customStyle="1" w:styleId="11">
    <w:name w:val="Заголовок 1 Знак1"/>
    <w:link w:val="1"/>
    <w:rsid w:val="004132D8"/>
    <w:rPr>
      <w:rFonts w:ascii="Cambria" w:eastAsia="Times New Roman" w:hAnsi="Cambria" w:cs="Times New Roman"/>
      <w:b/>
      <w:bCs/>
      <w:kern w:val="32"/>
      <w:sz w:val="32"/>
      <w:szCs w:val="32"/>
      <w:lang/>
    </w:rPr>
  </w:style>
  <w:style w:type="character" w:customStyle="1" w:styleId="21">
    <w:name w:val="Заголовок 2 Знак1"/>
    <w:link w:val="2"/>
    <w:rsid w:val="004132D8"/>
    <w:rPr>
      <w:rFonts w:ascii="Cambria" w:eastAsia="Times New Roman" w:hAnsi="Cambria" w:cs="Times New Roman"/>
      <w:b/>
      <w:bCs/>
      <w:i/>
      <w:iCs/>
      <w:sz w:val="28"/>
      <w:szCs w:val="28"/>
      <w:lang/>
    </w:rPr>
  </w:style>
  <w:style w:type="character" w:customStyle="1" w:styleId="91">
    <w:name w:val="Знак Знак9"/>
    <w:semiHidden/>
    <w:rsid w:val="004132D8"/>
    <w:rPr>
      <w:rFonts w:ascii="Tahoma" w:hAnsi="Tahoma" w:cs="Tahoma"/>
      <w:sz w:val="16"/>
      <w:szCs w:val="16"/>
    </w:rPr>
  </w:style>
  <w:style w:type="paragraph" w:styleId="ac">
    <w:name w:val="Normal (Web)"/>
    <w:basedOn w:val="a"/>
    <w:unhideWhenUsed/>
    <w:rsid w:val="004132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Emphasis"/>
    <w:qFormat/>
    <w:rsid w:val="004132D8"/>
    <w:rPr>
      <w:i/>
      <w:iCs/>
    </w:rPr>
  </w:style>
  <w:style w:type="paragraph" w:customStyle="1" w:styleId="podzag120">
    <w:name w:val="podzag_120"/>
    <w:basedOn w:val="a"/>
    <w:rsid w:val="004132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lock Text"/>
    <w:basedOn w:val="a"/>
    <w:rsid w:val="004132D8"/>
    <w:pPr>
      <w:spacing w:after="0" w:line="480" w:lineRule="auto"/>
      <w:ind w:left="540" w:right="1418" w:firstLine="340"/>
      <w:jc w:val="both"/>
    </w:pPr>
    <w:rPr>
      <w:rFonts w:ascii="HA_Udr" w:eastAsia="Times New Roman" w:hAnsi="HA_Udr" w:cs="Times New Roman"/>
      <w:sz w:val="24"/>
      <w:szCs w:val="24"/>
      <w:lang w:eastAsia="ru-RU"/>
    </w:rPr>
  </w:style>
  <w:style w:type="character" w:customStyle="1" w:styleId="81">
    <w:name w:val="Знак Знак8"/>
    <w:rsid w:val="004132D8"/>
    <w:rPr>
      <w:rFonts w:ascii="Times New Roman" w:eastAsia="Times New Roman" w:hAnsi="Times New Roman"/>
      <w:sz w:val="24"/>
      <w:szCs w:val="24"/>
    </w:rPr>
  </w:style>
  <w:style w:type="paragraph" w:styleId="af">
    <w:name w:val="Body Text"/>
    <w:basedOn w:val="a"/>
    <w:link w:val="af0"/>
    <w:unhideWhenUsed/>
    <w:rsid w:val="004132D8"/>
    <w:pPr>
      <w:spacing w:after="120" w:line="240" w:lineRule="auto"/>
      <w:jc w:val="center"/>
    </w:pPr>
    <w:rPr>
      <w:rFonts w:ascii="Calibri" w:eastAsia="Calibri" w:hAnsi="Calibri" w:cs="Times New Roman"/>
      <w:lang/>
    </w:rPr>
  </w:style>
  <w:style w:type="character" w:customStyle="1" w:styleId="af0">
    <w:name w:val="Основной текст Знак"/>
    <w:basedOn w:val="a0"/>
    <w:link w:val="af"/>
    <w:rsid w:val="004132D8"/>
    <w:rPr>
      <w:rFonts w:ascii="Calibri" w:eastAsia="Calibri" w:hAnsi="Calibri" w:cs="Times New Roman"/>
      <w:lang/>
    </w:rPr>
  </w:style>
  <w:style w:type="character" w:customStyle="1" w:styleId="af1">
    <w:name w:val="Текст сноски Знак"/>
    <w:link w:val="af2"/>
    <w:semiHidden/>
    <w:rsid w:val="004132D8"/>
  </w:style>
  <w:style w:type="paragraph" w:styleId="af2">
    <w:name w:val="footnote text"/>
    <w:basedOn w:val="a"/>
    <w:link w:val="af1"/>
    <w:semiHidden/>
    <w:rsid w:val="004132D8"/>
    <w:pPr>
      <w:spacing w:after="0" w:line="240" w:lineRule="auto"/>
    </w:pPr>
  </w:style>
  <w:style w:type="character" w:customStyle="1" w:styleId="17">
    <w:name w:val="Текст сноски Знак1"/>
    <w:basedOn w:val="a0"/>
    <w:uiPriority w:val="99"/>
    <w:semiHidden/>
    <w:rsid w:val="004132D8"/>
    <w:rPr>
      <w:sz w:val="20"/>
      <w:szCs w:val="20"/>
    </w:rPr>
  </w:style>
  <w:style w:type="character" w:styleId="af3">
    <w:name w:val="footnote reference"/>
    <w:semiHidden/>
    <w:rsid w:val="004132D8"/>
    <w:rPr>
      <w:vertAlign w:val="superscript"/>
    </w:rPr>
  </w:style>
  <w:style w:type="paragraph" w:styleId="af4">
    <w:name w:val="endnote text"/>
    <w:basedOn w:val="a"/>
    <w:link w:val="af5"/>
    <w:unhideWhenUsed/>
    <w:rsid w:val="004132D8"/>
    <w:pPr>
      <w:spacing w:after="0" w:line="240" w:lineRule="auto"/>
      <w:jc w:val="center"/>
    </w:pPr>
    <w:rPr>
      <w:rFonts w:ascii="Calibri" w:eastAsia="Calibri" w:hAnsi="Calibri" w:cs="Times New Roman"/>
      <w:sz w:val="20"/>
      <w:szCs w:val="20"/>
      <w:lang/>
    </w:rPr>
  </w:style>
  <w:style w:type="character" w:customStyle="1" w:styleId="af5">
    <w:name w:val="Текст концевой сноски Знак"/>
    <w:basedOn w:val="a0"/>
    <w:link w:val="af4"/>
    <w:rsid w:val="004132D8"/>
    <w:rPr>
      <w:rFonts w:ascii="Calibri" w:eastAsia="Calibri" w:hAnsi="Calibri" w:cs="Times New Roman"/>
      <w:sz w:val="20"/>
      <w:szCs w:val="20"/>
      <w:lang/>
    </w:rPr>
  </w:style>
  <w:style w:type="character" w:styleId="af6">
    <w:name w:val="endnote reference"/>
    <w:semiHidden/>
    <w:unhideWhenUsed/>
    <w:rsid w:val="004132D8"/>
    <w:rPr>
      <w:vertAlign w:val="superscript"/>
    </w:rPr>
  </w:style>
  <w:style w:type="paragraph" w:styleId="af7">
    <w:name w:val="List Paragraph"/>
    <w:basedOn w:val="a"/>
    <w:qFormat/>
    <w:rsid w:val="004132D8"/>
    <w:pPr>
      <w:ind w:left="720"/>
      <w:contextualSpacing/>
    </w:pPr>
    <w:rPr>
      <w:rFonts w:ascii="Calibri" w:eastAsia="Calibri" w:hAnsi="Calibri" w:cs="Times New Roman"/>
    </w:rPr>
  </w:style>
  <w:style w:type="character" w:styleId="af8">
    <w:name w:val="Strong"/>
    <w:qFormat/>
    <w:rsid w:val="004132D8"/>
    <w:rPr>
      <w:b/>
      <w:bCs/>
    </w:rPr>
  </w:style>
  <w:style w:type="paragraph" w:styleId="af9">
    <w:name w:val="TOC Heading"/>
    <w:basedOn w:val="1"/>
    <w:next w:val="a"/>
    <w:qFormat/>
    <w:rsid w:val="004132D8"/>
    <w:pPr>
      <w:keepLines/>
      <w:spacing w:before="480" w:after="0" w:line="276" w:lineRule="auto"/>
      <w:jc w:val="left"/>
      <w:outlineLvl w:val="9"/>
    </w:pPr>
    <w:rPr>
      <w:color w:val="365F91"/>
      <w:kern w:val="0"/>
      <w:sz w:val="28"/>
      <w:szCs w:val="28"/>
    </w:rPr>
  </w:style>
  <w:style w:type="paragraph" w:styleId="18">
    <w:name w:val="toc 1"/>
    <w:basedOn w:val="a"/>
    <w:next w:val="a"/>
    <w:autoRedefine/>
    <w:unhideWhenUsed/>
    <w:rsid w:val="004132D8"/>
    <w:pPr>
      <w:spacing w:after="0" w:line="240" w:lineRule="auto"/>
      <w:jc w:val="center"/>
    </w:pPr>
    <w:rPr>
      <w:rFonts w:ascii="Calibri" w:eastAsia="Calibri" w:hAnsi="Calibri" w:cs="Times New Roman"/>
    </w:rPr>
  </w:style>
  <w:style w:type="paragraph" w:styleId="31">
    <w:name w:val="toc 3"/>
    <w:basedOn w:val="a"/>
    <w:next w:val="a"/>
    <w:autoRedefine/>
    <w:unhideWhenUsed/>
    <w:rsid w:val="004132D8"/>
    <w:pPr>
      <w:spacing w:after="0" w:line="240" w:lineRule="auto"/>
      <w:ind w:left="440"/>
      <w:jc w:val="center"/>
    </w:pPr>
    <w:rPr>
      <w:rFonts w:ascii="Calibri" w:eastAsia="Calibri" w:hAnsi="Calibri" w:cs="Times New Roman"/>
    </w:rPr>
  </w:style>
  <w:style w:type="character" w:styleId="afa">
    <w:name w:val="Hyperlink"/>
    <w:unhideWhenUsed/>
    <w:rsid w:val="004132D8"/>
    <w:rPr>
      <w:color w:val="0000FF"/>
      <w:u w:val="single"/>
    </w:rPr>
  </w:style>
  <w:style w:type="character" w:customStyle="1" w:styleId="41">
    <w:name w:val="Знак Знак4"/>
    <w:rsid w:val="004132D8"/>
    <w:rPr>
      <w:sz w:val="22"/>
      <w:szCs w:val="22"/>
      <w:lang w:eastAsia="en-US"/>
    </w:rPr>
  </w:style>
  <w:style w:type="character" w:customStyle="1" w:styleId="32">
    <w:name w:val="Знак Знак3"/>
    <w:rsid w:val="004132D8"/>
    <w:rPr>
      <w:sz w:val="22"/>
      <w:szCs w:val="22"/>
      <w:lang w:eastAsia="en-US"/>
    </w:rPr>
  </w:style>
  <w:style w:type="paragraph" w:customStyle="1" w:styleId="19">
    <w:name w:val="Стиль1"/>
    <w:basedOn w:val="a"/>
    <w:autoRedefine/>
    <w:rsid w:val="004132D8"/>
    <w:pPr>
      <w:spacing w:after="0" w:line="240" w:lineRule="auto"/>
    </w:pPr>
    <w:rPr>
      <w:rFonts w:ascii="Arial Narrow" w:eastAsia="Times New Roman" w:hAnsi="Arial Narrow" w:cs="Times New Roman"/>
      <w:b/>
      <w:sz w:val="24"/>
      <w:szCs w:val="24"/>
      <w:lang w:eastAsia="ru-RU"/>
    </w:rPr>
  </w:style>
  <w:style w:type="paragraph" w:styleId="HTML">
    <w:name w:val="HTML Preformatted"/>
    <w:aliases w:val="Стандартный HTML Знак1,Стандартный HTML Знак Знак, Знак2 Знак Знак, Знак2 Знак1, Знак2 Знак, Знак2"/>
    <w:basedOn w:val="a"/>
    <w:link w:val="HTML2"/>
    <w:rsid w:val="004132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4"/>
      <w:szCs w:val="24"/>
      <w:lang/>
    </w:rPr>
  </w:style>
  <w:style w:type="character" w:customStyle="1" w:styleId="HTML0">
    <w:name w:val="Стандартный HTML Знак"/>
    <w:basedOn w:val="a0"/>
    <w:semiHidden/>
    <w:rsid w:val="004132D8"/>
    <w:rPr>
      <w:rFonts w:ascii="Consolas" w:hAnsi="Consolas"/>
      <w:sz w:val="20"/>
      <w:szCs w:val="20"/>
    </w:rPr>
  </w:style>
  <w:style w:type="character" w:customStyle="1" w:styleId="HTML2">
    <w:name w:val="Стандартный HTML Знак2"/>
    <w:aliases w:val="Стандартный HTML Знак1 Знак,Стандартный HTML Знак Знак Знак, Знак2 Знак Знак Знак, Знак2 Знак1 Знак, Знак2 Знак Знак1, Знак2 Знак2"/>
    <w:link w:val="HTML"/>
    <w:rsid w:val="004132D8"/>
    <w:rPr>
      <w:rFonts w:ascii="Courier New" w:eastAsia="Times New Roman" w:hAnsi="Courier New" w:cs="Times New Roman"/>
      <w:sz w:val="24"/>
      <w:szCs w:val="24"/>
      <w:lang/>
    </w:rPr>
  </w:style>
  <w:style w:type="paragraph" w:styleId="afb">
    <w:name w:val="Title"/>
    <w:basedOn w:val="a"/>
    <w:link w:val="afc"/>
    <w:qFormat/>
    <w:rsid w:val="004132D8"/>
    <w:pPr>
      <w:spacing w:before="240" w:after="60" w:line="240" w:lineRule="auto"/>
      <w:jc w:val="center"/>
      <w:outlineLvl w:val="0"/>
    </w:pPr>
    <w:rPr>
      <w:rFonts w:ascii="Arial" w:eastAsia="Times New Roman" w:hAnsi="Arial" w:cs="Times New Roman"/>
      <w:b/>
      <w:bCs/>
      <w:kern w:val="28"/>
      <w:sz w:val="32"/>
      <w:szCs w:val="32"/>
      <w:lang/>
    </w:rPr>
  </w:style>
  <w:style w:type="character" w:customStyle="1" w:styleId="afc">
    <w:name w:val="Название Знак"/>
    <w:basedOn w:val="a0"/>
    <w:link w:val="afb"/>
    <w:rsid w:val="004132D8"/>
    <w:rPr>
      <w:rFonts w:ascii="Arial" w:eastAsia="Times New Roman" w:hAnsi="Arial" w:cs="Times New Roman"/>
      <w:b/>
      <w:bCs/>
      <w:kern w:val="28"/>
      <w:sz w:val="32"/>
      <w:szCs w:val="32"/>
      <w:lang/>
    </w:rPr>
  </w:style>
  <w:style w:type="paragraph" w:styleId="afd">
    <w:name w:val="Plain Text"/>
    <w:basedOn w:val="a"/>
    <w:link w:val="afe"/>
    <w:rsid w:val="004132D8"/>
    <w:pPr>
      <w:autoSpaceDE w:val="0"/>
      <w:autoSpaceDN w:val="0"/>
      <w:spacing w:after="0" w:line="240" w:lineRule="auto"/>
    </w:pPr>
    <w:rPr>
      <w:rFonts w:ascii="Courier New" w:eastAsia="Times New Roman" w:hAnsi="Courier New" w:cs="Times New Roman"/>
      <w:sz w:val="20"/>
      <w:szCs w:val="20"/>
      <w:lang/>
    </w:rPr>
  </w:style>
  <w:style w:type="character" w:customStyle="1" w:styleId="afe">
    <w:name w:val="Текст Знак"/>
    <w:basedOn w:val="a0"/>
    <w:link w:val="afd"/>
    <w:rsid w:val="004132D8"/>
    <w:rPr>
      <w:rFonts w:ascii="Courier New" w:eastAsia="Times New Roman" w:hAnsi="Courier New" w:cs="Times New Roman"/>
      <w:sz w:val="20"/>
      <w:szCs w:val="20"/>
      <w:lang/>
    </w:rPr>
  </w:style>
  <w:style w:type="paragraph" w:styleId="aff">
    <w:name w:val="Document Map"/>
    <w:basedOn w:val="a"/>
    <w:link w:val="aff0"/>
    <w:semiHidden/>
    <w:rsid w:val="004132D8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/>
    </w:rPr>
  </w:style>
  <w:style w:type="character" w:customStyle="1" w:styleId="aff0">
    <w:name w:val="Схема документа Знак"/>
    <w:basedOn w:val="a0"/>
    <w:link w:val="aff"/>
    <w:semiHidden/>
    <w:rsid w:val="004132D8"/>
    <w:rPr>
      <w:rFonts w:ascii="Tahoma" w:eastAsia="Times New Roman" w:hAnsi="Tahoma" w:cs="Times New Roman"/>
      <w:sz w:val="20"/>
      <w:szCs w:val="20"/>
      <w:shd w:val="clear" w:color="auto" w:fill="000080"/>
      <w:lang/>
    </w:rPr>
  </w:style>
  <w:style w:type="character" w:customStyle="1" w:styleId="aff1">
    <w:name w:val="Основной текст_"/>
    <w:link w:val="51"/>
    <w:rsid w:val="004132D8"/>
    <w:rPr>
      <w:spacing w:val="10"/>
      <w:sz w:val="25"/>
      <w:szCs w:val="25"/>
      <w:shd w:val="clear" w:color="auto" w:fill="FFFFFF"/>
    </w:rPr>
  </w:style>
  <w:style w:type="paragraph" w:customStyle="1" w:styleId="51">
    <w:name w:val="Основной текст5"/>
    <w:basedOn w:val="a"/>
    <w:link w:val="aff1"/>
    <w:rsid w:val="004132D8"/>
    <w:pPr>
      <w:widowControl w:val="0"/>
      <w:shd w:val="clear" w:color="auto" w:fill="FFFFFF"/>
      <w:spacing w:after="0" w:line="725" w:lineRule="exact"/>
      <w:jc w:val="both"/>
    </w:pPr>
    <w:rPr>
      <w:spacing w:val="10"/>
      <w:sz w:val="25"/>
      <w:szCs w:val="25"/>
      <w:shd w:val="clear" w:color="auto" w:fill="FFFFFF"/>
    </w:rPr>
  </w:style>
  <w:style w:type="character" w:customStyle="1" w:styleId="145pt0pt">
    <w:name w:val="Основной текст + 14;5 pt;Интервал 0 pt"/>
    <w:rsid w:val="004132D8"/>
    <w:rPr>
      <w:rFonts w:ascii="Times New Roman" w:eastAsia="Times New Roman" w:hAnsi="Times New Roman" w:cs="Times New Roman"/>
      <w:color w:val="000000"/>
      <w:spacing w:val="0"/>
      <w:w w:val="100"/>
      <w:position w:val="0"/>
      <w:sz w:val="29"/>
      <w:szCs w:val="29"/>
      <w:shd w:val="clear" w:color="auto" w:fill="FFFFFF"/>
      <w:lang w:val="ru-RU"/>
    </w:rPr>
  </w:style>
  <w:style w:type="character" w:customStyle="1" w:styleId="33">
    <w:name w:val="Основной текст3"/>
    <w:rsid w:val="004132D8"/>
    <w:rPr>
      <w:rFonts w:ascii="Times New Roman" w:eastAsia="Times New Roman" w:hAnsi="Times New Roman" w:cs="Times New Roman"/>
      <w:color w:val="000000"/>
      <w:spacing w:val="10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42">
    <w:name w:val="Основной текст4"/>
    <w:rsid w:val="004132D8"/>
    <w:rPr>
      <w:rFonts w:ascii="Times New Roman" w:eastAsia="Times New Roman" w:hAnsi="Times New Roman" w:cs="Times New Roman"/>
      <w:color w:val="000000"/>
      <w:spacing w:val="10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0pt">
    <w:name w:val="Основной текст + Полужирный;Интервал 0 pt"/>
    <w:rsid w:val="004132D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5"/>
      <w:szCs w:val="25"/>
      <w:shd w:val="clear" w:color="auto" w:fill="FFFFFF"/>
      <w:lang w:val="ru-RU"/>
    </w:rPr>
  </w:style>
  <w:style w:type="character" w:styleId="aff2">
    <w:name w:val="page number"/>
    <w:basedOn w:val="a0"/>
    <w:rsid w:val="004132D8"/>
  </w:style>
  <w:style w:type="paragraph" w:customStyle="1" w:styleId="Default">
    <w:name w:val="Default"/>
    <w:rsid w:val="004132D8"/>
    <w:pPr>
      <w:autoSpaceDE w:val="0"/>
      <w:autoSpaceDN w:val="0"/>
      <w:adjustRightInd w:val="0"/>
      <w:spacing w:after="0" w:line="240" w:lineRule="auto"/>
    </w:pPr>
    <w:rPr>
      <w:rFonts w:ascii="PAKHO F+ Newton C San Pin" w:eastAsia="Times New Roman" w:hAnsi="PAKHO F+ Newton C San Pin" w:cs="PAKHO F+ Newton C San Pin"/>
      <w:color w:val="000000"/>
      <w:sz w:val="24"/>
      <w:szCs w:val="24"/>
      <w:lang w:eastAsia="ru-RU"/>
    </w:rPr>
  </w:style>
  <w:style w:type="paragraph" w:customStyle="1" w:styleId="c27">
    <w:name w:val="c27"/>
    <w:basedOn w:val="a"/>
    <w:rsid w:val="004132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4132D8"/>
  </w:style>
  <w:style w:type="paragraph" w:customStyle="1" w:styleId="c5">
    <w:name w:val="c5"/>
    <w:basedOn w:val="a"/>
    <w:rsid w:val="004132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4132D8"/>
  </w:style>
  <w:style w:type="paragraph" w:customStyle="1" w:styleId="c0">
    <w:name w:val="c0"/>
    <w:basedOn w:val="a"/>
    <w:rsid w:val="004132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132D8"/>
  </w:style>
  <w:style w:type="character" w:customStyle="1" w:styleId="c10">
    <w:name w:val="c10"/>
    <w:basedOn w:val="a0"/>
    <w:rsid w:val="004132D8"/>
  </w:style>
  <w:style w:type="character" w:customStyle="1" w:styleId="c18">
    <w:name w:val="c18"/>
    <w:basedOn w:val="a0"/>
    <w:rsid w:val="004132D8"/>
  </w:style>
  <w:style w:type="paragraph" w:styleId="aff3">
    <w:name w:val="No Spacing"/>
    <w:link w:val="aff4"/>
    <w:qFormat/>
    <w:rsid w:val="004132D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8">
    <w:name w:val="Font Style18"/>
    <w:rsid w:val="004132D8"/>
    <w:rPr>
      <w:rFonts w:ascii="Times New Roman" w:hAnsi="Times New Roman" w:cs="Times New Roman"/>
      <w:sz w:val="20"/>
      <w:szCs w:val="20"/>
    </w:rPr>
  </w:style>
  <w:style w:type="paragraph" w:customStyle="1" w:styleId="Style9">
    <w:name w:val="Style9"/>
    <w:basedOn w:val="a"/>
    <w:rsid w:val="004132D8"/>
    <w:pPr>
      <w:widowControl w:val="0"/>
      <w:autoSpaceDE w:val="0"/>
      <w:autoSpaceDN w:val="0"/>
      <w:adjustRightInd w:val="0"/>
      <w:spacing w:after="0" w:line="307" w:lineRule="exact"/>
      <w:ind w:firstLine="34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4132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4132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4132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4132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rsid w:val="004132D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4">
    <w:name w:val="Font Style24"/>
    <w:rsid w:val="004132D8"/>
    <w:rPr>
      <w:rFonts w:ascii="Times New Roman" w:hAnsi="Times New Roman" w:cs="Times New Roman"/>
      <w:sz w:val="18"/>
      <w:szCs w:val="18"/>
    </w:rPr>
  </w:style>
  <w:style w:type="character" w:customStyle="1" w:styleId="FontStyle25">
    <w:name w:val="Font Style25"/>
    <w:rsid w:val="004132D8"/>
    <w:rPr>
      <w:rFonts w:ascii="Times New Roman" w:hAnsi="Times New Roman" w:cs="Times New Roman"/>
      <w:sz w:val="14"/>
      <w:szCs w:val="14"/>
    </w:rPr>
  </w:style>
  <w:style w:type="character" w:customStyle="1" w:styleId="FontStyle29">
    <w:name w:val="Font Style29"/>
    <w:rsid w:val="004132D8"/>
    <w:rPr>
      <w:rFonts w:ascii="Times New Roman" w:hAnsi="Times New Roman"/>
      <w:sz w:val="22"/>
    </w:rPr>
  </w:style>
  <w:style w:type="character" w:customStyle="1" w:styleId="FontStyle30">
    <w:name w:val="Font Style30"/>
    <w:rsid w:val="004132D8"/>
    <w:rPr>
      <w:rFonts w:ascii="Times New Roman" w:hAnsi="Times New Roman"/>
      <w:b/>
      <w:i/>
      <w:sz w:val="34"/>
    </w:rPr>
  </w:style>
  <w:style w:type="character" w:customStyle="1" w:styleId="FontStyle27">
    <w:name w:val="Font Style27"/>
    <w:rsid w:val="004132D8"/>
    <w:rPr>
      <w:rFonts w:ascii="Times New Roman" w:hAnsi="Times New Roman"/>
      <w:b/>
      <w:sz w:val="26"/>
    </w:rPr>
  </w:style>
  <w:style w:type="paragraph" w:customStyle="1" w:styleId="Style19">
    <w:name w:val="Style19"/>
    <w:basedOn w:val="a"/>
    <w:rsid w:val="004132D8"/>
    <w:pPr>
      <w:widowControl w:val="0"/>
      <w:autoSpaceDE w:val="0"/>
      <w:autoSpaceDN w:val="0"/>
      <w:adjustRightInd w:val="0"/>
      <w:spacing w:after="0" w:line="370" w:lineRule="exact"/>
      <w:ind w:hanging="19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rsid w:val="004132D8"/>
    <w:pPr>
      <w:widowControl w:val="0"/>
      <w:autoSpaceDE w:val="0"/>
      <w:autoSpaceDN w:val="0"/>
      <w:adjustRightInd w:val="0"/>
      <w:spacing w:after="0" w:line="26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4">
    <w:name w:val="Font Style34"/>
    <w:rsid w:val="004132D8"/>
    <w:rPr>
      <w:rFonts w:ascii="Times New Roman" w:hAnsi="Times New Roman"/>
      <w:i/>
      <w:sz w:val="20"/>
    </w:rPr>
  </w:style>
  <w:style w:type="character" w:customStyle="1" w:styleId="FontStyle35">
    <w:name w:val="Font Style35"/>
    <w:rsid w:val="004132D8"/>
    <w:rPr>
      <w:rFonts w:ascii="Times New Roman" w:hAnsi="Times New Roman"/>
      <w:sz w:val="20"/>
    </w:rPr>
  </w:style>
  <w:style w:type="paragraph" w:customStyle="1" w:styleId="Style4">
    <w:name w:val="Style4"/>
    <w:basedOn w:val="a"/>
    <w:rsid w:val="004132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4132D8"/>
    <w:pPr>
      <w:widowControl w:val="0"/>
      <w:autoSpaceDE w:val="0"/>
      <w:autoSpaceDN w:val="0"/>
      <w:adjustRightInd w:val="0"/>
      <w:spacing w:after="0" w:line="25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1">
    <w:name w:val="Font Style31"/>
    <w:rsid w:val="004132D8"/>
    <w:rPr>
      <w:rFonts w:ascii="Times New Roman" w:hAnsi="Times New Roman"/>
      <w:b/>
      <w:sz w:val="26"/>
    </w:rPr>
  </w:style>
  <w:style w:type="character" w:customStyle="1" w:styleId="FontStyle33">
    <w:name w:val="Font Style33"/>
    <w:rsid w:val="004132D8"/>
    <w:rPr>
      <w:rFonts w:ascii="Times New Roman" w:hAnsi="Times New Roman"/>
      <w:b/>
      <w:sz w:val="30"/>
    </w:rPr>
  </w:style>
  <w:style w:type="character" w:customStyle="1" w:styleId="Heading1Char">
    <w:name w:val="Heading 1 Char"/>
    <w:locked/>
    <w:rsid w:val="004132D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1Char1">
    <w:name w:val="Heading 1 Char1"/>
    <w:locked/>
    <w:rsid w:val="004132D8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Heading2Char1">
    <w:name w:val="Heading 2 Char1"/>
    <w:locked/>
    <w:rsid w:val="004132D8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paragraph" w:customStyle="1" w:styleId="Style23">
    <w:name w:val="Style23"/>
    <w:basedOn w:val="a"/>
    <w:rsid w:val="004132D8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5">
    <w:name w:val="Style25"/>
    <w:basedOn w:val="a"/>
    <w:rsid w:val="004132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erChar1">
    <w:name w:val="Header Char1"/>
    <w:locked/>
    <w:rsid w:val="004132D8"/>
    <w:rPr>
      <w:rFonts w:ascii="Calibri" w:hAnsi="Calibri" w:cs="Times New Roman"/>
      <w:lang w:eastAsia="en-US"/>
    </w:rPr>
  </w:style>
  <w:style w:type="character" w:customStyle="1" w:styleId="FooterChar1">
    <w:name w:val="Footer Char1"/>
    <w:locked/>
    <w:rsid w:val="004132D8"/>
    <w:rPr>
      <w:rFonts w:ascii="Calibri" w:hAnsi="Calibri" w:cs="Times New Roman"/>
      <w:lang w:eastAsia="en-US"/>
    </w:rPr>
  </w:style>
  <w:style w:type="paragraph" w:customStyle="1" w:styleId="u-2-msonormal">
    <w:name w:val="u-2-msonormal"/>
    <w:basedOn w:val="a"/>
    <w:rsid w:val="004132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3">
    <w:name w:val="Заголовок4"/>
    <w:basedOn w:val="3"/>
    <w:link w:val="44"/>
    <w:autoRedefine/>
    <w:rsid w:val="004132D8"/>
    <w:pPr>
      <w:tabs>
        <w:tab w:val="left" w:pos="851"/>
      </w:tabs>
    </w:pPr>
    <w:rPr>
      <w:rFonts w:ascii="Times New Roman" w:hAnsi="Times New Roman"/>
      <w:b w:val="0"/>
      <w:spacing w:val="-4"/>
      <w:sz w:val="24"/>
      <w:szCs w:val="24"/>
      <w:lang w:val="ru-RU" w:eastAsia="ru-RU"/>
    </w:rPr>
  </w:style>
  <w:style w:type="character" w:customStyle="1" w:styleId="44">
    <w:name w:val="Заголовок4 Знак"/>
    <w:link w:val="43"/>
    <w:rsid w:val="004132D8"/>
    <w:rPr>
      <w:rFonts w:ascii="Times New Roman" w:eastAsia="Times New Roman" w:hAnsi="Times New Roman" w:cs="Times New Roman"/>
      <w:bCs/>
      <w:spacing w:val="-4"/>
      <w:sz w:val="24"/>
      <w:szCs w:val="24"/>
      <w:lang w:eastAsia="ru-RU"/>
    </w:rPr>
  </w:style>
  <w:style w:type="paragraph" w:customStyle="1" w:styleId="CM15">
    <w:name w:val="CM15"/>
    <w:basedOn w:val="a"/>
    <w:next w:val="a"/>
    <w:rsid w:val="004132D8"/>
    <w:pPr>
      <w:widowControl w:val="0"/>
      <w:autoSpaceDE w:val="0"/>
      <w:autoSpaceDN w:val="0"/>
      <w:adjustRightInd w:val="0"/>
      <w:spacing w:after="455" w:line="240" w:lineRule="auto"/>
    </w:pPr>
    <w:rPr>
      <w:rFonts w:ascii="GHOIB C+ School Book C San Pin" w:eastAsia="Times New Roman" w:hAnsi="GHOIB C+ School Book C San Pin" w:cs="GHOIB C+ School Book C San Pin"/>
      <w:sz w:val="24"/>
      <w:szCs w:val="24"/>
      <w:lang w:eastAsia="ru-RU"/>
    </w:rPr>
  </w:style>
  <w:style w:type="paragraph" w:customStyle="1" w:styleId="CM1">
    <w:name w:val="CM1"/>
    <w:basedOn w:val="Default"/>
    <w:next w:val="Default"/>
    <w:rsid w:val="004132D8"/>
    <w:pPr>
      <w:widowControl w:val="0"/>
      <w:spacing w:line="228" w:lineRule="atLeast"/>
    </w:pPr>
    <w:rPr>
      <w:rFonts w:ascii="GFOGG P+ Pragmatica C" w:hAnsi="GFOGG P+ Pragmatica C" w:cs="GFOGG P+ Pragmatica C"/>
      <w:color w:val="auto"/>
    </w:rPr>
  </w:style>
  <w:style w:type="paragraph" w:customStyle="1" w:styleId="Style20">
    <w:name w:val="Style20"/>
    <w:basedOn w:val="a"/>
    <w:rsid w:val="004132D8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rsid w:val="004132D8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7">
    <w:name w:val="Font Style17"/>
    <w:rsid w:val="004132D8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9">
    <w:name w:val="Font Style19"/>
    <w:rsid w:val="004132D8"/>
    <w:rPr>
      <w:rFonts w:ascii="Times New Roman" w:hAnsi="Times New Roman" w:cs="Times New Roman" w:hint="default"/>
      <w:b/>
      <w:bCs/>
      <w:sz w:val="30"/>
      <w:szCs w:val="30"/>
    </w:rPr>
  </w:style>
  <w:style w:type="paragraph" w:customStyle="1" w:styleId="CM14">
    <w:name w:val="CM14"/>
    <w:basedOn w:val="Default"/>
    <w:next w:val="Default"/>
    <w:rsid w:val="004132D8"/>
    <w:pPr>
      <w:widowControl w:val="0"/>
      <w:spacing w:after="235"/>
    </w:pPr>
    <w:rPr>
      <w:rFonts w:ascii="GMGNE C+ School Book C San Pin" w:hAnsi="GMGNE C+ School Book C San Pin" w:cs="Times New Roman"/>
      <w:color w:val="auto"/>
    </w:rPr>
  </w:style>
  <w:style w:type="paragraph" w:styleId="22">
    <w:name w:val="Body Text Indent 2"/>
    <w:basedOn w:val="a"/>
    <w:link w:val="23"/>
    <w:rsid w:val="004132D8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4132D8"/>
    <w:rPr>
      <w:rFonts w:ascii="Times New Roman" w:eastAsia="Times New Roman" w:hAnsi="Times New Roman" w:cs="Times New Roman"/>
      <w:sz w:val="24"/>
      <w:szCs w:val="24"/>
    </w:rPr>
  </w:style>
  <w:style w:type="paragraph" w:styleId="34">
    <w:name w:val="Body Text Indent 3"/>
    <w:basedOn w:val="a"/>
    <w:link w:val="35"/>
    <w:rsid w:val="004132D8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5">
    <w:name w:val="Основной текст с отступом 3 Знак"/>
    <w:basedOn w:val="a0"/>
    <w:link w:val="34"/>
    <w:rsid w:val="004132D8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4">
    <w:name w:val="Body Text 2"/>
    <w:basedOn w:val="a"/>
    <w:link w:val="25"/>
    <w:rsid w:val="004132D8"/>
    <w:pPr>
      <w:spacing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5">
    <w:name w:val="Основной текст 2 Знак"/>
    <w:basedOn w:val="a0"/>
    <w:link w:val="24"/>
    <w:rsid w:val="004132D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4132D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657">
    <w:name w:val="Основной текст (6)57"/>
    <w:rsid w:val="004132D8"/>
    <w:rPr>
      <w:rFonts w:ascii="Bookman Old Style" w:hAnsi="Bookman Old Style" w:cs="Bookman Old Style"/>
      <w:b/>
      <w:bCs/>
      <w:sz w:val="18"/>
      <w:szCs w:val="18"/>
      <w:shd w:val="clear" w:color="auto" w:fill="FFFFFF"/>
    </w:rPr>
  </w:style>
  <w:style w:type="character" w:customStyle="1" w:styleId="72">
    <w:name w:val="Заголовок №7 (2)"/>
    <w:rsid w:val="004132D8"/>
    <w:rPr>
      <w:rFonts w:ascii="Bookman Old Style" w:hAnsi="Bookman Old Style" w:cs="Bookman Old Style"/>
      <w:sz w:val="18"/>
      <w:szCs w:val="18"/>
      <w:shd w:val="clear" w:color="auto" w:fill="FFFFFF"/>
    </w:rPr>
  </w:style>
  <w:style w:type="character" w:customStyle="1" w:styleId="aff5">
    <w:name w:val="Колонтитул_"/>
    <w:link w:val="aff6"/>
    <w:locked/>
    <w:rsid w:val="004132D8"/>
    <w:rPr>
      <w:shd w:val="clear" w:color="auto" w:fill="FFFFFF"/>
    </w:rPr>
  </w:style>
  <w:style w:type="character" w:customStyle="1" w:styleId="61">
    <w:name w:val="Основной текст (6)_"/>
    <w:link w:val="610"/>
    <w:locked/>
    <w:rsid w:val="004132D8"/>
    <w:rPr>
      <w:rFonts w:ascii="Bookman Old Style" w:hAnsi="Bookman Old Style"/>
      <w:b/>
      <w:bCs/>
      <w:sz w:val="18"/>
      <w:szCs w:val="18"/>
      <w:shd w:val="clear" w:color="auto" w:fill="FFFFFF"/>
    </w:rPr>
  </w:style>
  <w:style w:type="character" w:customStyle="1" w:styleId="92">
    <w:name w:val="Колонтитул + 9"/>
    <w:aliases w:val="5 pt1"/>
    <w:rsid w:val="004132D8"/>
    <w:rPr>
      <w:rFonts w:ascii="Times New Roman" w:hAnsi="Times New Roman" w:cs="Times New Roman"/>
      <w:spacing w:val="0"/>
      <w:sz w:val="19"/>
      <w:szCs w:val="19"/>
      <w:shd w:val="clear" w:color="auto" w:fill="FFFFFF"/>
    </w:rPr>
  </w:style>
  <w:style w:type="character" w:customStyle="1" w:styleId="620">
    <w:name w:val="Основной текст (6) + Не полужирный20"/>
    <w:basedOn w:val="61"/>
    <w:rsid w:val="004132D8"/>
    <w:rPr>
      <w:rFonts w:ascii="Bookman Old Style" w:hAnsi="Bookman Old Style"/>
      <w:b/>
      <w:bCs/>
      <w:sz w:val="18"/>
      <w:szCs w:val="18"/>
      <w:shd w:val="clear" w:color="auto" w:fill="FFFFFF"/>
    </w:rPr>
  </w:style>
  <w:style w:type="character" w:customStyle="1" w:styleId="637">
    <w:name w:val="Основной текст (6)37"/>
    <w:basedOn w:val="61"/>
    <w:rsid w:val="004132D8"/>
    <w:rPr>
      <w:rFonts w:ascii="Bookman Old Style" w:hAnsi="Bookman Old Style"/>
      <w:b/>
      <w:bCs/>
      <w:sz w:val="18"/>
      <w:szCs w:val="18"/>
      <w:shd w:val="clear" w:color="auto" w:fill="FFFFFF"/>
    </w:rPr>
  </w:style>
  <w:style w:type="character" w:customStyle="1" w:styleId="636">
    <w:name w:val="Основной текст (6)36"/>
    <w:basedOn w:val="61"/>
    <w:rsid w:val="004132D8"/>
    <w:rPr>
      <w:rFonts w:ascii="Bookman Old Style" w:hAnsi="Bookman Old Style"/>
      <w:b/>
      <w:bCs/>
      <w:sz w:val="18"/>
      <w:szCs w:val="18"/>
      <w:shd w:val="clear" w:color="auto" w:fill="FFFFFF"/>
    </w:rPr>
  </w:style>
  <w:style w:type="paragraph" w:customStyle="1" w:styleId="aff6">
    <w:name w:val="Колонтитул"/>
    <w:basedOn w:val="a"/>
    <w:link w:val="aff5"/>
    <w:rsid w:val="004132D8"/>
    <w:pPr>
      <w:shd w:val="clear" w:color="auto" w:fill="FFFFFF"/>
      <w:spacing w:after="0" w:line="240" w:lineRule="auto"/>
    </w:pPr>
    <w:rPr>
      <w:shd w:val="clear" w:color="auto" w:fill="FFFFFF"/>
    </w:rPr>
  </w:style>
  <w:style w:type="paragraph" w:customStyle="1" w:styleId="610">
    <w:name w:val="Основной текст (6)1"/>
    <w:basedOn w:val="a"/>
    <w:link w:val="61"/>
    <w:rsid w:val="004132D8"/>
    <w:pPr>
      <w:shd w:val="clear" w:color="auto" w:fill="FFFFFF"/>
      <w:spacing w:before="60" w:after="0" w:line="226" w:lineRule="exact"/>
      <w:jc w:val="right"/>
    </w:pPr>
    <w:rPr>
      <w:rFonts w:ascii="Bookman Old Style" w:hAnsi="Bookman Old Style"/>
      <w:b/>
      <w:bCs/>
      <w:sz w:val="18"/>
      <w:szCs w:val="18"/>
      <w:shd w:val="clear" w:color="auto" w:fill="FFFFFF"/>
    </w:rPr>
  </w:style>
  <w:style w:type="character" w:customStyle="1" w:styleId="619">
    <w:name w:val="Основной текст (6) + Не полужирный19"/>
    <w:rsid w:val="004132D8"/>
    <w:rPr>
      <w:rFonts w:ascii="Bookman Old Style" w:hAnsi="Bookman Old Style" w:cs="Bookman Old Style"/>
      <w:b w:val="0"/>
      <w:bCs w:val="0"/>
      <w:spacing w:val="0"/>
      <w:sz w:val="18"/>
      <w:szCs w:val="18"/>
      <w:shd w:val="clear" w:color="auto" w:fill="FFFFFF"/>
    </w:rPr>
  </w:style>
  <w:style w:type="character" w:customStyle="1" w:styleId="634">
    <w:name w:val="Основной текст (6)34"/>
    <w:rsid w:val="004132D8"/>
    <w:rPr>
      <w:rFonts w:ascii="Bookman Old Style" w:hAnsi="Bookman Old Style" w:cs="Bookman Old Style"/>
      <w:b w:val="0"/>
      <w:bCs w:val="0"/>
      <w:spacing w:val="0"/>
      <w:sz w:val="18"/>
      <w:szCs w:val="18"/>
      <w:shd w:val="clear" w:color="auto" w:fill="FFFFFF"/>
    </w:rPr>
  </w:style>
  <w:style w:type="character" w:customStyle="1" w:styleId="230">
    <w:name w:val="Основной текст + Полужирный23"/>
    <w:rsid w:val="004132D8"/>
    <w:rPr>
      <w:rFonts w:ascii="Bookman Old Style" w:hAnsi="Bookman Old Style" w:cs="Bookman Old Style"/>
      <w:b/>
      <w:bCs/>
      <w:spacing w:val="0"/>
      <w:sz w:val="18"/>
      <w:szCs w:val="18"/>
      <w:shd w:val="clear" w:color="auto" w:fill="FFFFFF"/>
    </w:rPr>
  </w:style>
  <w:style w:type="character" w:customStyle="1" w:styleId="633">
    <w:name w:val="Основной текст (6)33"/>
    <w:rsid w:val="004132D8"/>
    <w:rPr>
      <w:rFonts w:ascii="Bookman Old Style" w:hAnsi="Bookman Old Style" w:cs="Bookman Old Style"/>
      <w:b w:val="0"/>
      <w:bCs w:val="0"/>
      <w:spacing w:val="0"/>
      <w:sz w:val="18"/>
      <w:szCs w:val="18"/>
      <w:shd w:val="clear" w:color="auto" w:fill="FFFFFF"/>
    </w:rPr>
  </w:style>
  <w:style w:type="character" w:customStyle="1" w:styleId="210">
    <w:name w:val="Основной текст + Полужирный21"/>
    <w:rsid w:val="004132D8"/>
    <w:rPr>
      <w:rFonts w:ascii="Bookman Old Style" w:hAnsi="Bookman Old Style" w:cs="Bookman Old Style"/>
      <w:b/>
      <w:bCs/>
      <w:spacing w:val="0"/>
      <w:sz w:val="18"/>
      <w:szCs w:val="18"/>
      <w:shd w:val="clear" w:color="auto" w:fill="FFFFFF"/>
    </w:rPr>
  </w:style>
  <w:style w:type="character" w:customStyle="1" w:styleId="618">
    <w:name w:val="Основной текст (6) + Не полужирный18"/>
    <w:rsid w:val="004132D8"/>
    <w:rPr>
      <w:rFonts w:ascii="Bookman Old Style" w:hAnsi="Bookman Old Style" w:cs="Bookman Old Style"/>
      <w:b w:val="0"/>
      <w:bCs w:val="0"/>
      <w:spacing w:val="0"/>
      <w:sz w:val="18"/>
      <w:szCs w:val="18"/>
      <w:shd w:val="clear" w:color="auto" w:fill="FFFFFF"/>
    </w:rPr>
  </w:style>
  <w:style w:type="character" w:customStyle="1" w:styleId="631">
    <w:name w:val="Основной текст (6)31"/>
    <w:rsid w:val="004132D8"/>
    <w:rPr>
      <w:rFonts w:ascii="Bookman Old Style" w:hAnsi="Bookman Old Style" w:cs="Bookman Old Style"/>
      <w:b w:val="0"/>
      <w:bCs w:val="0"/>
      <w:spacing w:val="0"/>
      <w:sz w:val="18"/>
      <w:szCs w:val="18"/>
      <w:shd w:val="clear" w:color="auto" w:fill="FFFFFF"/>
    </w:rPr>
  </w:style>
  <w:style w:type="character" w:customStyle="1" w:styleId="630">
    <w:name w:val="Основной текст (6)30"/>
    <w:rsid w:val="004132D8"/>
    <w:rPr>
      <w:rFonts w:ascii="Bookman Old Style" w:hAnsi="Bookman Old Style" w:cs="Bookman Old Style"/>
      <w:b w:val="0"/>
      <w:bCs w:val="0"/>
      <w:spacing w:val="0"/>
      <w:sz w:val="18"/>
      <w:szCs w:val="18"/>
      <w:shd w:val="clear" w:color="auto" w:fill="FFFFFF"/>
    </w:rPr>
  </w:style>
  <w:style w:type="character" w:customStyle="1" w:styleId="629">
    <w:name w:val="Основной текст (6)29"/>
    <w:rsid w:val="004132D8"/>
    <w:rPr>
      <w:rFonts w:ascii="Bookman Old Style" w:hAnsi="Bookman Old Style" w:cs="Bookman Old Style"/>
      <w:b w:val="0"/>
      <w:bCs w:val="0"/>
      <w:spacing w:val="0"/>
      <w:sz w:val="18"/>
      <w:szCs w:val="18"/>
      <w:shd w:val="clear" w:color="auto" w:fill="FFFFFF"/>
    </w:rPr>
  </w:style>
  <w:style w:type="character" w:customStyle="1" w:styleId="617">
    <w:name w:val="Основной текст (6) + Не полужирный17"/>
    <w:rsid w:val="004132D8"/>
    <w:rPr>
      <w:rFonts w:ascii="Bookman Old Style" w:hAnsi="Bookman Old Style" w:cs="Bookman Old Style"/>
      <w:b w:val="0"/>
      <w:bCs w:val="0"/>
      <w:spacing w:val="0"/>
      <w:sz w:val="18"/>
      <w:szCs w:val="18"/>
      <w:shd w:val="clear" w:color="auto" w:fill="FFFFFF"/>
    </w:rPr>
  </w:style>
  <w:style w:type="character" w:customStyle="1" w:styleId="627">
    <w:name w:val="Основной текст (6)27"/>
    <w:rsid w:val="004132D8"/>
    <w:rPr>
      <w:rFonts w:ascii="Bookman Old Style" w:hAnsi="Bookman Old Style" w:cs="Bookman Old Style"/>
      <w:b w:val="0"/>
      <w:bCs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 + Полужирный19"/>
    <w:rsid w:val="004132D8"/>
    <w:rPr>
      <w:rFonts w:ascii="Bookman Old Style" w:hAnsi="Bookman Old Style" w:cs="Bookman Old Style"/>
      <w:b/>
      <w:bCs/>
      <w:spacing w:val="0"/>
      <w:sz w:val="18"/>
      <w:szCs w:val="18"/>
      <w:shd w:val="clear" w:color="auto" w:fill="FFFFFF"/>
    </w:rPr>
  </w:style>
  <w:style w:type="character" w:customStyle="1" w:styleId="626">
    <w:name w:val="Основной текст (6)26"/>
    <w:rsid w:val="004132D8"/>
    <w:rPr>
      <w:rFonts w:ascii="Bookman Old Style" w:hAnsi="Bookman Old Style" w:cs="Bookman Old Style"/>
      <w:b w:val="0"/>
      <w:bCs w:val="0"/>
      <w:spacing w:val="0"/>
      <w:sz w:val="18"/>
      <w:szCs w:val="18"/>
      <w:shd w:val="clear" w:color="auto" w:fill="FFFFFF"/>
    </w:rPr>
  </w:style>
  <w:style w:type="character" w:customStyle="1" w:styleId="625">
    <w:name w:val="Основной текст (6)25"/>
    <w:rsid w:val="004132D8"/>
    <w:rPr>
      <w:rFonts w:ascii="Bookman Old Style" w:hAnsi="Bookman Old Style" w:cs="Bookman Old Style"/>
      <w:b w:val="0"/>
      <w:bCs w:val="0"/>
      <w:spacing w:val="0"/>
      <w:sz w:val="18"/>
      <w:szCs w:val="18"/>
      <w:shd w:val="clear" w:color="auto" w:fill="FFFFFF"/>
    </w:rPr>
  </w:style>
  <w:style w:type="character" w:customStyle="1" w:styleId="180">
    <w:name w:val="Основной текст + Полужирный18"/>
    <w:rsid w:val="004132D8"/>
    <w:rPr>
      <w:rFonts w:ascii="Bookman Old Style" w:hAnsi="Bookman Old Style" w:cs="Bookman Old Style"/>
      <w:b/>
      <w:bCs/>
      <w:spacing w:val="0"/>
      <w:sz w:val="18"/>
      <w:szCs w:val="18"/>
      <w:shd w:val="clear" w:color="auto" w:fill="FFFFFF"/>
    </w:rPr>
  </w:style>
  <w:style w:type="character" w:customStyle="1" w:styleId="MSMincho">
    <w:name w:val="Колонтитул + MS Mincho"/>
    <w:aliases w:val="6,5 pt,Интервал 0 pt,Основной текст + 14"/>
    <w:basedOn w:val="aff5"/>
    <w:rsid w:val="004132D8"/>
    <w:rPr>
      <w:shd w:val="clear" w:color="auto" w:fill="FFFFFF"/>
    </w:rPr>
  </w:style>
  <w:style w:type="character" w:customStyle="1" w:styleId="MSMincho2">
    <w:name w:val="Колонтитул + MS Mincho2"/>
    <w:aliases w:val="62,5 pt5,Интервал 1 pt"/>
    <w:basedOn w:val="aff5"/>
    <w:rsid w:val="004132D8"/>
    <w:rPr>
      <w:shd w:val="clear" w:color="auto" w:fill="FFFFFF"/>
    </w:rPr>
  </w:style>
  <w:style w:type="character" w:customStyle="1" w:styleId="MSMincho1">
    <w:name w:val="Колонтитул + MS Mincho1"/>
    <w:aliases w:val="61,5 pt4,Интервал 0 pt2"/>
    <w:basedOn w:val="aff5"/>
    <w:rsid w:val="004132D8"/>
    <w:rPr>
      <w:shd w:val="clear" w:color="auto" w:fill="FFFFFF"/>
    </w:rPr>
  </w:style>
  <w:style w:type="character" w:customStyle="1" w:styleId="BookmanOldStyle">
    <w:name w:val="Колонтитул + Bookman Old Style"/>
    <w:aliases w:val="17,5 pt3,Курсив,Интервал 0 pt1,Основной текст + Полужирный"/>
    <w:basedOn w:val="aff5"/>
    <w:rsid w:val="004132D8"/>
    <w:rPr>
      <w:shd w:val="clear" w:color="auto" w:fill="FFFFFF"/>
    </w:rPr>
  </w:style>
  <w:style w:type="character" w:customStyle="1" w:styleId="430">
    <w:name w:val="Основной текст + Полужирный43"/>
    <w:rsid w:val="004132D8"/>
    <w:rPr>
      <w:rFonts w:ascii="Bookman Old Style" w:hAnsi="Bookman Old Style" w:cs="Bookman Old Style"/>
      <w:b/>
      <w:bCs/>
      <w:spacing w:val="0"/>
      <w:sz w:val="18"/>
      <w:szCs w:val="18"/>
    </w:rPr>
  </w:style>
  <w:style w:type="character" w:customStyle="1" w:styleId="36">
    <w:name w:val="Основной текст + Полужирный36"/>
    <w:rsid w:val="004132D8"/>
    <w:rPr>
      <w:rFonts w:ascii="Bookman Old Style" w:hAnsi="Bookman Old Style" w:cs="Bookman Old Style"/>
      <w:b/>
      <w:bCs/>
      <w:spacing w:val="0"/>
      <w:sz w:val="18"/>
      <w:szCs w:val="18"/>
    </w:rPr>
  </w:style>
  <w:style w:type="character" w:customStyle="1" w:styleId="410">
    <w:name w:val="Основной текст + Полужирный41"/>
    <w:rsid w:val="004132D8"/>
    <w:rPr>
      <w:rFonts w:ascii="Bookman Old Style" w:hAnsi="Bookman Old Style" w:cs="Bookman Old Style"/>
      <w:b/>
      <w:bCs/>
      <w:spacing w:val="0"/>
      <w:sz w:val="18"/>
      <w:szCs w:val="18"/>
      <w:shd w:val="clear" w:color="auto" w:fill="FFFFFF"/>
    </w:rPr>
  </w:style>
  <w:style w:type="character" w:customStyle="1" w:styleId="350">
    <w:name w:val="Основной текст + Полужирный35"/>
    <w:rsid w:val="004132D8"/>
    <w:rPr>
      <w:rFonts w:ascii="Bookman Old Style" w:hAnsi="Bookman Old Style" w:cs="Bookman Old Style"/>
      <w:b/>
      <w:bCs/>
      <w:spacing w:val="0"/>
      <w:sz w:val="18"/>
      <w:szCs w:val="18"/>
      <w:shd w:val="clear" w:color="auto" w:fill="FFFFFF"/>
    </w:rPr>
  </w:style>
  <w:style w:type="character" w:customStyle="1" w:styleId="340">
    <w:name w:val="Основной текст + Полужирный34"/>
    <w:rsid w:val="004132D8"/>
    <w:rPr>
      <w:rFonts w:ascii="Bookman Old Style" w:hAnsi="Bookman Old Style" w:cs="Bookman Old Style"/>
      <w:b/>
      <w:bCs/>
      <w:spacing w:val="0"/>
      <w:sz w:val="18"/>
      <w:szCs w:val="18"/>
      <w:shd w:val="clear" w:color="auto" w:fill="FFFFFF"/>
    </w:rPr>
  </w:style>
  <w:style w:type="character" w:customStyle="1" w:styleId="29">
    <w:name w:val="Основной текст + Полужирный29"/>
    <w:rsid w:val="004132D8"/>
    <w:rPr>
      <w:rFonts w:ascii="Bookman Old Style" w:hAnsi="Bookman Old Style" w:cs="Bookman Old Style"/>
      <w:b/>
      <w:bCs/>
      <w:spacing w:val="0"/>
      <w:sz w:val="18"/>
      <w:szCs w:val="18"/>
      <w:shd w:val="clear" w:color="auto" w:fill="FFFFFF"/>
    </w:rPr>
  </w:style>
  <w:style w:type="character" w:customStyle="1" w:styleId="250">
    <w:name w:val="Основной текст + Полужирный25"/>
    <w:rsid w:val="004132D8"/>
    <w:rPr>
      <w:rFonts w:ascii="Bookman Old Style" w:hAnsi="Bookman Old Style" w:cs="Bookman Old Style"/>
      <w:b/>
      <w:bCs/>
      <w:spacing w:val="0"/>
      <w:sz w:val="18"/>
      <w:szCs w:val="18"/>
      <w:shd w:val="clear" w:color="auto" w:fill="FFFFFF"/>
    </w:rPr>
  </w:style>
  <w:style w:type="paragraph" w:styleId="aff7">
    <w:name w:val="Subtitle"/>
    <w:basedOn w:val="a"/>
    <w:next w:val="a"/>
    <w:link w:val="aff8"/>
    <w:qFormat/>
    <w:rsid w:val="004132D8"/>
    <w:pPr>
      <w:spacing w:after="60" w:line="240" w:lineRule="auto"/>
      <w:jc w:val="center"/>
      <w:outlineLvl w:val="1"/>
    </w:pPr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aff8">
    <w:name w:val="Подзаголовок Знак"/>
    <w:basedOn w:val="a0"/>
    <w:link w:val="aff7"/>
    <w:rsid w:val="004132D8"/>
    <w:rPr>
      <w:rFonts w:ascii="Times New Roman" w:eastAsia="Times New Roman" w:hAnsi="Times New Roman" w:cs="Times New Roman"/>
      <w:sz w:val="24"/>
      <w:szCs w:val="24"/>
      <w:lang/>
    </w:rPr>
  </w:style>
  <w:style w:type="paragraph" w:styleId="26">
    <w:name w:val="Quote"/>
    <w:basedOn w:val="a"/>
    <w:next w:val="a"/>
    <w:link w:val="27"/>
    <w:qFormat/>
    <w:rsid w:val="004132D8"/>
    <w:p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  <w:lang/>
    </w:rPr>
  </w:style>
  <w:style w:type="character" w:customStyle="1" w:styleId="27">
    <w:name w:val="Цитата 2 Знак"/>
    <w:basedOn w:val="a0"/>
    <w:link w:val="26"/>
    <w:rsid w:val="004132D8"/>
    <w:rPr>
      <w:rFonts w:ascii="Times New Roman" w:eastAsia="Times New Roman" w:hAnsi="Times New Roman" w:cs="Times New Roman"/>
      <w:i/>
      <w:sz w:val="24"/>
      <w:szCs w:val="24"/>
      <w:lang/>
    </w:rPr>
  </w:style>
  <w:style w:type="paragraph" w:styleId="aff9">
    <w:name w:val="Intense Quote"/>
    <w:basedOn w:val="a"/>
    <w:next w:val="a"/>
    <w:link w:val="affa"/>
    <w:qFormat/>
    <w:rsid w:val="004132D8"/>
    <w:pPr>
      <w:spacing w:after="0" w:line="240" w:lineRule="auto"/>
      <w:ind w:left="720" w:right="720"/>
    </w:pPr>
    <w:rPr>
      <w:rFonts w:ascii="Times New Roman" w:eastAsia="Times New Roman" w:hAnsi="Times New Roman" w:cs="Times New Roman"/>
      <w:b/>
      <w:i/>
      <w:sz w:val="24"/>
      <w:szCs w:val="20"/>
      <w:lang/>
    </w:rPr>
  </w:style>
  <w:style w:type="character" w:customStyle="1" w:styleId="affa">
    <w:name w:val="Выделенная цитата Знак"/>
    <w:basedOn w:val="a0"/>
    <w:link w:val="aff9"/>
    <w:rsid w:val="004132D8"/>
    <w:rPr>
      <w:rFonts w:ascii="Times New Roman" w:eastAsia="Times New Roman" w:hAnsi="Times New Roman" w:cs="Times New Roman"/>
      <w:b/>
      <w:i/>
      <w:sz w:val="24"/>
      <w:szCs w:val="20"/>
      <w:lang/>
    </w:rPr>
  </w:style>
  <w:style w:type="character" w:styleId="affb">
    <w:name w:val="Subtle Emphasis"/>
    <w:qFormat/>
    <w:rsid w:val="004132D8"/>
    <w:rPr>
      <w:i/>
      <w:color w:val="5A5A5A"/>
    </w:rPr>
  </w:style>
  <w:style w:type="character" w:styleId="affc">
    <w:name w:val="Intense Emphasis"/>
    <w:qFormat/>
    <w:rsid w:val="004132D8"/>
    <w:rPr>
      <w:b/>
      <w:i/>
      <w:sz w:val="24"/>
      <w:szCs w:val="24"/>
      <w:u w:val="single"/>
    </w:rPr>
  </w:style>
  <w:style w:type="character" w:styleId="affd">
    <w:name w:val="Subtle Reference"/>
    <w:qFormat/>
    <w:rsid w:val="004132D8"/>
    <w:rPr>
      <w:sz w:val="24"/>
      <w:szCs w:val="24"/>
      <w:u w:val="single"/>
    </w:rPr>
  </w:style>
  <w:style w:type="character" w:styleId="affe">
    <w:name w:val="Intense Reference"/>
    <w:qFormat/>
    <w:rsid w:val="004132D8"/>
    <w:rPr>
      <w:b/>
      <w:sz w:val="24"/>
      <w:u w:val="single"/>
    </w:rPr>
  </w:style>
  <w:style w:type="character" w:styleId="afff">
    <w:name w:val="Book Title"/>
    <w:qFormat/>
    <w:rsid w:val="004132D8"/>
    <w:rPr>
      <w:rFonts w:ascii="Times New Roman" w:eastAsia="Times New Roman" w:hAnsi="Times New Roman"/>
      <w:b/>
      <w:i/>
      <w:sz w:val="24"/>
      <w:szCs w:val="24"/>
    </w:rPr>
  </w:style>
  <w:style w:type="character" w:customStyle="1" w:styleId="240">
    <w:name w:val="Основной текст + Полужирный24"/>
    <w:rsid w:val="004132D8"/>
    <w:rPr>
      <w:rFonts w:ascii="Bookman Old Style" w:hAnsi="Bookman Old Style" w:cs="Bookman Old Style"/>
      <w:b/>
      <w:bCs/>
      <w:spacing w:val="0"/>
      <w:sz w:val="18"/>
      <w:szCs w:val="18"/>
      <w:shd w:val="clear" w:color="auto" w:fill="FFFFFF"/>
    </w:rPr>
  </w:style>
  <w:style w:type="character" w:customStyle="1" w:styleId="632">
    <w:name w:val="Основной текст (6)32"/>
    <w:rsid w:val="004132D8"/>
    <w:rPr>
      <w:rFonts w:ascii="Bookman Old Style" w:hAnsi="Bookman Old Style" w:cs="Bookman Old Style"/>
      <w:b w:val="0"/>
      <w:bCs w:val="0"/>
      <w:spacing w:val="0"/>
      <w:sz w:val="18"/>
      <w:szCs w:val="18"/>
      <w:shd w:val="clear" w:color="auto" w:fill="FFFFFF"/>
    </w:rPr>
  </w:style>
  <w:style w:type="character" w:customStyle="1" w:styleId="220">
    <w:name w:val="Основной текст + Полужирный22"/>
    <w:rsid w:val="004132D8"/>
    <w:rPr>
      <w:rFonts w:ascii="Bookman Old Style" w:hAnsi="Bookman Old Style" w:cs="Bookman Old Style"/>
      <w:b/>
      <w:bCs/>
      <w:spacing w:val="0"/>
      <w:sz w:val="18"/>
      <w:szCs w:val="18"/>
      <w:shd w:val="clear" w:color="auto" w:fill="FFFFFF"/>
    </w:rPr>
  </w:style>
  <w:style w:type="character" w:customStyle="1" w:styleId="200">
    <w:name w:val="Основной текст + Полужирный20"/>
    <w:rsid w:val="004132D8"/>
    <w:rPr>
      <w:rFonts w:ascii="Bookman Old Style" w:hAnsi="Bookman Old Style" w:cs="Bookman Old Style"/>
      <w:b/>
      <w:bCs/>
      <w:spacing w:val="0"/>
      <w:sz w:val="18"/>
      <w:szCs w:val="18"/>
      <w:shd w:val="clear" w:color="auto" w:fill="FFFFFF"/>
    </w:rPr>
  </w:style>
  <w:style w:type="character" w:customStyle="1" w:styleId="170">
    <w:name w:val="Основной текст + Полужирный17"/>
    <w:rsid w:val="004132D8"/>
    <w:rPr>
      <w:rFonts w:ascii="Bookman Old Style" w:hAnsi="Bookman Old Style" w:cs="Bookman Old Style"/>
      <w:b/>
      <w:bCs/>
      <w:spacing w:val="0"/>
      <w:sz w:val="18"/>
      <w:szCs w:val="18"/>
      <w:shd w:val="clear" w:color="auto" w:fill="FFFFFF"/>
    </w:rPr>
  </w:style>
  <w:style w:type="numbering" w:customStyle="1" w:styleId="110">
    <w:name w:val="Нет списка11"/>
    <w:next w:val="a2"/>
    <w:semiHidden/>
    <w:unhideWhenUsed/>
    <w:rsid w:val="004132D8"/>
  </w:style>
  <w:style w:type="paragraph" w:customStyle="1" w:styleId="ParagraphStyle">
    <w:name w:val="Paragraph Style"/>
    <w:rsid w:val="004132D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Times New Roman"/>
      <w:sz w:val="24"/>
      <w:szCs w:val="24"/>
      <w:lang w:eastAsia="ru-RU"/>
    </w:rPr>
  </w:style>
  <w:style w:type="paragraph" w:customStyle="1" w:styleId="211">
    <w:name w:val="Основной текст 21"/>
    <w:basedOn w:val="a"/>
    <w:rsid w:val="004132D8"/>
    <w:pPr>
      <w:suppressAutoHyphens/>
      <w:spacing w:after="0" w:line="100" w:lineRule="atLeast"/>
    </w:pPr>
    <w:rPr>
      <w:rFonts w:ascii="Times New Roman" w:eastAsia="Times New Roman" w:hAnsi="Times New Roman" w:cs="Tahoma"/>
      <w:kern w:val="1"/>
      <w:sz w:val="24"/>
      <w:szCs w:val="24"/>
      <w:lang w:eastAsia="hi-IN" w:bidi="hi-IN"/>
    </w:rPr>
  </w:style>
  <w:style w:type="character" w:customStyle="1" w:styleId="FontStyle12">
    <w:name w:val="Font Style12"/>
    <w:rsid w:val="004132D8"/>
    <w:rPr>
      <w:rFonts w:ascii="Trebuchet MS" w:hAnsi="Trebuchet MS" w:cs="Trebuchet MS"/>
      <w:i/>
      <w:iCs/>
      <w:sz w:val="18"/>
      <w:szCs w:val="18"/>
    </w:rPr>
  </w:style>
  <w:style w:type="character" w:customStyle="1" w:styleId="FontStyle20">
    <w:name w:val="Font Style20"/>
    <w:rsid w:val="004132D8"/>
    <w:rPr>
      <w:rFonts w:ascii="Trebuchet MS" w:hAnsi="Trebuchet MS" w:cs="Trebuchet MS"/>
      <w:sz w:val="20"/>
      <w:szCs w:val="20"/>
    </w:rPr>
  </w:style>
  <w:style w:type="character" w:customStyle="1" w:styleId="FontStyle11">
    <w:name w:val="Font Style11"/>
    <w:rsid w:val="004132D8"/>
    <w:rPr>
      <w:rFonts w:ascii="Trebuchet MS" w:hAnsi="Trebuchet MS" w:cs="Trebuchet MS"/>
      <w:sz w:val="20"/>
      <w:szCs w:val="20"/>
    </w:rPr>
  </w:style>
  <w:style w:type="character" w:customStyle="1" w:styleId="Heading4Char">
    <w:name w:val="Heading 4 Char"/>
    <w:locked/>
    <w:rsid w:val="004132D8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customStyle="1" w:styleId="afff0">
    <w:name w:val="_ТАБЛ_боковик"/>
    <w:basedOn w:val="Default"/>
    <w:next w:val="Default"/>
    <w:rsid w:val="004132D8"/>
    <w:rPr>
      <w:rFonts w:ascii="COJMB J+ Newton C San Pin" w:hAnsi="COJMB J+ Newton C San Pin" w:cs="Arial"/>
      <w:color w:val="auto"/>
      <w:lang w:eastAsia="en-US"/>
    </w:rPr>
  </w:style>
  <w:style w:type="paragraph" w:customStyle="1" w:styleId="45">
    <w:name w:val="Текст_4п_Снизу"/>
    <w:basedOn w:val="Default"/>
    <w:next w:val="Default"/>
    <w:rsid w:val="004132D8"/>
    <w:rPr>
      <w:rFonts w:ascii="AIGIN L+ Newton C San Pin" w:hAnsi="AIGIN L+ Newton C San Pin" w:cs="Times New Roman"/>
      <w:color w:val="auto"/>
      <w:lang w:eastAsia="en-US"/>
    </w:rPr>
  </w:style>
  <w:style w:type="paragraph" w:customStyle="1" w:styleId="body">
    <w:name w:val="body"/>
    <w:basedOn w:val="a"/>
    <w:rsid w:val="004132D8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a">
    <w:name w:val="Без интервала1"/>
    <w:rsid w:val="004132D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zag1">
    <w:name w:val="zag_1"/>
    <w:basedOn w:val="a"/>
    <w:rsid w:val="004132D8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zag3">
    <w:name w:val="zag_3"/>
    <w:basedOn w:val="a"/>
    <w:rsid w:val="004132D8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b">
    <w:name w:val="Абзац списка1"/>
    <w:basedOn w:val="a"/>
    <w:rsid w:val="004132D8"/>
    <w:pPr>
      <w:ind w:left="720"/>
    </w:pPr>
    <w:rPr>
      <w:rFonts w:ascii="Calibri" w:eastAsia="Times New Roman" w:hAnsi="Calibri" w:cs="Times New Roman"/>
      <w:lang w:val="en-US"/>
    </w:rPr>
  </w:style>
  <w:style w:type="paragraph" w:customStyle="1" w:styleId="afff1">
    <w:name w:val="Знак"/>
    <w:basedOn w:val="a"/>
    <w:rsid w:val="004132D8"/>
    <w:pPr>
      <w:spacing w:after="160" w:line="240" w:lineRule="exact"/>
    </w:pPr>
    <w:rPr>
      <w:rFonts w:ascii="Verdana" w:eastAsia="Calibri" w:hAnsi="Verdana" w:cs="Times New Roman"/>
      <w:sz w:val="20"/>
      <w:szCs w:val="20"/>
      <w:lang w:val="en-US"/>
    </w:rPr>
  </w:style>
  <w:style w:type="character" w:customStyle="1" w:styleId="BodyTextChar">
    <w:name w:val="Body Text Char"/>
    <w:locked/>
    <w:rsid w:val="004132D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M10">
    <w:name w:val="CM10"/>
    <w:basedOn w:val="Default"/>
    <w:next w:val="Default"/>
    <w:rsid w:val="004132D8"/>
    <w:pPr>
      <w:widowControl w:val="0"/>
      <w:spacing w:after="235"/>
    </w:pPr>
    <w:rPr>
      <w:rFonts w:ascii="GNNEH K+ School Book C San Pin" w:hAnsi="GNNEH K+ School Book C San Pin" w:cs="Times New Roman"/>
      <w:color w:val="auto"/>
    </w:rPr>
  </w:style>
  <w:style w:type="paragraph" w:customStyle="1" w:styleId="CM11">
    <w:name w:val="CM11"/>
    <w:basedOn w:val="Default"/>
    <w:next w:val="Default"/>
    <w:rsid w:val="004132D8"/>
    <w:pPr>
      <w:widowControl w:val="0"/>
      <w:spacing w:after="5953"/>
    </w:pPr>
    <w:rPr>
      <w:rFonts w:ascii="GNNEH K+ School Book C San Pin" w:hAnsi="GNNEH K+ School Book C San Pin" w:cs="Times New Roman"/>
      <w:color w:val="auto"/>
    </w:rPr>
  </w:style>
  <w:style w:type="paragraph" w:customStyle="1" w:styleId="CM2">
    <w:name w:val="CM2"/>
    <w:basedOn w:val="Default"/>
    <w:next w:val="Default"/>
    <w:rsid w:val="004132D8"/>
    <w:pPr>
      <w:widowControl w:val="0"/>
      <w:spacing w:line="228" w:lineRule="atLeast"/>
    </w:pPr>
    <w:rPr>
      <w:rFonts w:ascii="GMGNE C+ School Book C San Pin" w:hAnsi="GMGNE C+ School Book C San Pin" w:cs="Times New Roman"/>
      <w:color w:val="auto"/>
    </w:rPr>
  </w:style>
  <w:style w:type="paragraph" w:customStyle="1" w:styleId="CM3">
    <w:name w:val="CM3"/>
    <w:basedOn w:val="Default"/>
    <w:next w:val="Default"/>
    <w:rsid w:val="004132D8"/>
    <w:pPr>
      <w:widowControl w:val="0"/>
      <w:spacing w:line="228" w:lineRule="atLeast"/>
    </w:pPr>
    <w:rPr>
      <w:rFonts w:ascii="GMGNE C+ School Book C San Pin" w:hAnsi="GMGNE C+ School Book C San Pin" w:cs="Times New Roman"/>
      <w:color w:val="auto"/>
    </w:rPr>
  </w:style>
  <w:style w:type="paragraph" w:customStyle="1" w:styleId="CM4">
    <w:name w:val="CM4"/>
    <w:basedOn w:val="Default"/>
    <w:next w:val="Default"/>
    <w:rsid w:val="004132D8"/>
    <w:pPr>
      <w:widowControl w:val="0"/>
      <w:spacing w:line="228" w:lineRule="atLeast"/>
    </w:pPr>
    <w:rPr>
      <w:rFonts w:ascii="GMGNE C+ School Book C San Pin" w:hAnsi="GMGNE C+ School Book C San Pin" w:cs="Times New Roman"/>
      <w:color w:val="auto"/>
    </w:rPr>
  </w:style>
  <w:style w:type="paragraph" w:customStyle="1" w:styleId="CM5">
    <w:name w:val="CM5"/>
    <w:basedOn w:val="Default"/>
    <w:next w:val="Default"/>
    <w:rsid w:val="004132D8"/>
    <w:pPr>
      <w:widowControl w:val="0"/>
      <w:spacing w:line="228" w:lineRule="atLeast"/>
    </w:pPr>
    <w:rPr>
      <w:rFonts w:ascii="GMGNE C+ School Book C San Pin" w:hAnsi="GMGNE C+ School Book C San Pin" w:cs="Times New Roman"/>
      <w:color w:val="auto"/>
    </w:rPr>
  </w:style>
  <w:style w:type="paragraph" w:customStyle="1" w:styleId="CM6">
    <w:name w:val="CM6"/>
    <w:basedOn w:val="Default"/>
    <w:next w:val="Default"/>
    <w:rsid w:val="004132D8"/>
    <w:pPr>
      <w:widowControl w:val="0"/>
      <w:spacing w:line="228" w:lineRule="atLeast"/>
    </w:pPr>
    <w:rPr>
      <w:rFonts w:ascii="GMGNE C+ School Book C San Pin" w:hAnsi="GMGNE C+ School Book C San Pin" w:cs="Times New Roman"/>
      <w:color w:val="auto"/>
    </w:rPr>
  </w:style>
  <w:style w:type="paragraph" w:customStyle="1" w:styleId="CM16">
    <w:name w:val="CM16"/>
    <w:basedOn w:val="Default"/>
    <w:next w:val="Default"/>
    <w:rsid w:val="004132D8"/>
    <w:pPr>
      <w:widowControl w:val="0"/>
      <w:spacing w:after="455"/>
    </w:pPr>
    <w:rPr>
      <w:rFonts w:ascii="GMGNE C+ School Book C San Pin" w:hAnsi="GMGNE C+ School Book C San Pin" w:cs="Times New Roman"/>
      <w:color w:val="auto"/>
    </w:rPr>
  </w:style>
  <w:style w:type="paragraph" w:customStyle="1" w:styleId="CM7">
    <w:name w:val="CM7"/>
    <w:basedOn w:val="Default"/>
    <w:next w:val="Default"/>
    <w:rsid w:val="004132D8"/>
    <w:pPr>
      <w:widowControl w:val="0"/>
    </w:pPr>
    <w:rPr>
      <w:rFonts w:ascii="GMGNE C+ School Book C San Pin" w:hAnsi="GMGNE C+ School Book C San Pin" w:cs="Times New Roman"/>
      <w:color w:val="auto"/>
    </w:rPr>
  </w:style>
  <w:style w:type="paragraph" w:customStyle="1" w:styleId="CM17">
    <w:name w:val="CM17"/>
    <w:basedOn w:val="Default"/>
    <w:next w:val="Default"/>
    <w:rsid w:val="004132D8"/>
    <w:pPr>
      <w:widowControl w:val="0"/>
      <w:spacing w:after="955"/>
    </w:pPr>
    <w:rPr>
      <w:rFonts w:ascii="GMGNE C+ School Book C San Pin" w:hAnsi="GMGNE C+ School Book C San Pin" w:cs="Times New Roman"/>
      <w:color w:val="auto"/>
    </w:rPr>
  </w:style>
  <w:style w:type="paragraph" w:customStyle="1" w:styleId="CM18">
    <w:name w:val="CM18"/>
    <w:basedOn w:val="Default"/>
    <w:next w:val="Default"/>
    <w:rsid w:val="004132D8"/>
    <w:pPr>
      <w:widowControl w:val="0"/>
      <w:spacing w:after="1168"/>
    </w:pPr>
    <w:rPr>
      <w:rFonts w:ascii="GMGNE C+ School Book C San Pin" w:hAnsi="GMGNE C+ School Book C San Pin" w:cs="Times New Roman"/>
      <w:color w:val="auto"/>
    </w:rPr>
  </w:style>
  <w:style w:type="paragraph" w:customStyle="1" w:styleId="CM9">
    <w:name w:val="CM9"/>
    <w:basedOn w:val="Default"/>
    <w:next w:val="Default"/>
    <w:rsid w:val="004132D8"/>
    <w:pPr>
      <w:widowControl w:val="0"/>
      <w:spacing w:line="228" w:lineRule="atLeast"/>
    </w:pPr>
    <w:rPr>
      <w:rFonts w:ascii="GMGNE C+ School Book C San Pin" w:hAnsi="GMGNE C+ School Book C San Pin" w:cs="Times New Roman"/>
      <w:color w:val="auto"/>
    </w:rPr>
  </w:style>
  <w:style w:type="paragraph" w:customStyle="1" w:styleId="CM19">
    <w:name w:val="CM19"/>
    <w:basedOn w:val="Default"/>
    <w:next w:val="Default"/>
    <w:rsid w:val="004132D8"/>
    <w:pPr>
      <w:widowControl w:val="0"/>
      <w:spacing w:after="340"/>
    </w:pPr>
    <w:rPr>
      <w:rFonts w:ascii="GMGNE C+ School Book C San Pin" w:hAnsi="GMGNE C+ School Book C San Pin" w:cs="Times New Roman"/>
      <w:color w:val="auto"/>
    </w:rPr>
  </w:style>
  <w:style w:type="paragraph" w:customStyle="1" w:styleId="CM20">
    <w:name w:val="CM20"/>
    <w:basedOn w:val="Default"/>
    <w:next w:val="Default"/>
    <w:rsid w:val="004132D8"/>
    <w:pPr>
      <w:widowControl w:val="0"/>
      <w:spacing w:after="180"/>
    </w:pPr>
    <w:rPr>
      <w:rFonts w:ascii="GMGNE C+ School Book C San Pin" w:hAnsi="GMGNE C+ School Book C San Pin" w:cs="Times New Roman"/>
      <w:color w:val="auto"/>
    </w:rPr>
  </w:style>
  <w:style w:type="paragraph" w:customStyle="1" w:styleId="CM12">
    <w:name w:val="CM12"/>
    <w:basedOn w:val="Default"/>
    <w:next w:val="Default"/>
    <w:rsid w:val="004132D8"/>
    <w:pPr>
      <w:widowControl w:val="0"/>
      <w:spacing w:after="960"/>
    </w:pPr>
    <w:rPr>
      <w:rFonts w:ascii="GNNEH K+ School Book C San Pin" w:hAnsi="GNNEH K+ School Book C San Pin" w:cs="Times New Roman"/>
      <w:color w:val="auto"/>
    </w:rPr>
  </w:style>
  <w:style w:type="paragraph" w:customStyle="1" w:styleId="CM13">
    <w:name w:val="CM13"/>
    <w:basedOn w:val="Default"/>
    <w:next w:val="Default"/>
    <w:rsid w:val="004132D8"/>
    <w:pPr>
      <w:widowControl w:val="0"/>
      <w:spacing w:after="3823"/>
    </w:pPr>
    <w:rPr>
      <w:rFonts w:ascii="GNNEH K+ School Book C San Pin" w:hAnsi="GNNEH K+ School Book C San Pin" w:cs="Times New Roman"/>
      <w:color w:val="auto"/>
    </w:rPr>
  </w:style>
  <w:style w:type="paragraph" w:customStyle="1" w:styleId="CM8">
    <w:name w:val="CM8"/>
    <w:basedOn w:val="Default"/>
    <w:next w:val="Default"/>
    <w:rsid w:val="004132D8"/>
    <w:pPr>
      <w:widowControl w:val="0"/>
      <w:spacing w:line="228" w:lineRule="atLeast"/>
    </w:pPr>
    <w:rPr>
      <w:rFonts w:ascii="GNNEH K+ School Book C San Pin" w:hAnsi="GNNEH K+ School Book C San Pin" w:cs="Times New Roman"/>
      <w:color w:val="auto"/>
    </w:rPr>
  </w:style>
  <w:style w:type="paragraph" w:customStyle="1" w:styleId="afff2">
    <w:name w:val="Рубрики_Учебник"/>
    <w:basedOn w:val="a"/>
    <w:qFormat/>
    <w:rsid w:val="004132D8"/>
    <w:pPr>
      <w:spacing w:after="0" w:line="320" w:lineRule="exact"/>
      <w:jc w:val="both"/>
    </w:pPr>
    <w:rPr>
      <w:rFonts w:ascii="Arial" w:eastAsia="Calibri" w:hAnsi="Arial" w:cs="Arial"/>
      <w:sz w:val="29"/>
      <w:szCs w:val="28"/>
      <w:lang w:bidi="en-US"/>
    </w:rPr>
  </w:style>
  <w:style w:type="character" w:customStyle="1" w:styleId="apple-style-span">
    <w:name w:val="apple-style-span"/>
    <w:basedOn w:val="a0"/>
    <w:rsid w:val="004132D8"/>
  </w:style>
  <w:style w:type="paragraph" w:styleId="28">
    <w:name w:val="toc 2"/>
    <w:basedOn w:val="a"/>
    <w:next w:val="a"/>
    <w:autoRedefine/>
    <w:semiHidden/>
    <w:rsid w:val="004132D8"/>
    <w:pPr>
      <w:spacing w:before="120" w:after="0"/>
      <w:ind w:left="220"/>
    </w:pPr>
    <w:rPr>
      <w:rFonts w:ascii="Times New Roman" w:eastAsia="Calibri" w:hAnsi="Times New Roman" w:cs="Times New Roman"/>
      <w:i/>
      <w:iCs/>
      <w:sz w:val="20"/>
      <w:szCs w:val="20"/>
    </w:rPr>
  </w:style>
  <w:style w:type="paragraph" w:styleId="46">
    <w:name w:val="toc 4"/>
    <w:basedOn w:val="a"/>
    <w:next w:val="a"/>
    <w:autoRedefine/>
    <w:semiHidden/>
    <w:rsid w:val="004132D8"/>
    <w:pPr>
      <w:spacing w:after="0"/>
      <w:ind w:left="660"/>
    </w:pPr>
    <w:rPr>
      <w:rFonts w:ascii="Times New Roman" w:eastAsia="Calibri" w:hAnsi="Times New Roman" w:cs="Times New Roman"/>
      <w:sz w:val="20"/>
      <w:szCs w:val="20"/>
    </w:rPr>
  </w:style>
  <w:style w:type="paragraph" w:styleId="52">
    <w:name w:val="toc 5"/>
    <w:basedOn w:val="a"/>
    <w:next w:val="a"/>
    <w:autoRedefine/>
    <w:semiHidden/>
    <w:rsid w:val="004132D8"/>
    <w:pPr>
      <w:spacing w:after="0"/>
      <w:ind w:left="880"/>
    </w:pPr>
    <w:rPr>
      <w:rFonts w:ascii="Times New Roman" w:eastAsia="Calibri" w:hAnsi="Times New Roman" w:cs="Times New Roman"/>
      <w:sz w:val="20"/>
      <w:szCs w:val="20"/>
    </w:rPr>
  </w:style>
  <w:style w:type="paragraph" w:styleId="62">
    <w:name w:val="toc 6"/>
    <w:basedOn w:val="a"/>
    <w:next w:val="a"/>
    <w:autoRedefine/>
    <w:semiHidden/>
    <w:rsid w:val="004132D8"/>
    <w:pPr>
      <w:spacing w:after="0"/>
      <w:ind w:left="1100"/>
    </w:pPr>
    <w:rPr>
      <w:rFonts w:ascii="Times New Roman" w:eastAsia="Calibri" w:hAnsi="Times New Roman" w:cs="Times New Roman"/>
      <w:sz w:val="20"/>
      <w:szCs w:val="20"/>
    </w:rPr>
  </w:style>
  <w:style w:type="paragraph" w:styleId="71">
    <w:name w:val="toc 7"/>
    <w:basedOn w:val="a"/>
    <w:next w:val="a"/>
    <w:autoRedefine/>
    <w:semiHidden/>
    <w:rsid w:val="004132D8"/>
    <w:pPr>
      <w:spacing w:after="0"/>
      <w:ind w:left="1320"/>
    </w:pPr>
    <w:rPr>
      <w:rFonts w:ascii="Times New Roman" w:eastAsia="Calibri" w:hAnsi="Times New Roman" w:cs="Times New Roman"/>
      <w:sz w:val="20"/>
      <w:szCs w:val="20"/>
    </w:rPr>
  </w:style>
  <w:style w:type="paragraph" w:styleId="82">
    <w:name w:val="toc 8"/>
    <w:basedOn w:val="a"/>
    <w:next w:val="a"/>
    <w:autoRedefine/>
    <w:semiHidden/>
    <w:rsid w:val="004132D8"/>
    <w:pPr>
      <w:spacing w:after="0"/>
      <w:ind w:left="1540"/>
    </w:pPr>
    <w:rPr>
      <w:rFonts w:ascii="Times New Roman" w:eastAsia="Calibri" w:hAnsi="Times New Roman" w:cs="Times New Roman"/>
      <w:sz w:val="20"/>
      <w:szCs w:val="20"/>
    </w:rPr>
  </w:style>
  <w:style w:type="paragraph" w:styleId="93">
    <w:name w:val="toc 9"/>
    <w:basedOn w:val="a"/>
    <w:next w:val="a"/>
    <w:autoRedefine/>
    <w:semiHidden/>
    <w:rsid w:val="004132D8"/>
    <w:pPr>
      <w:spacing w:after="0"/>
      <w:ind w:left="1760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NoSpacingChar">
    <w:name w:val="No Spacing Char"/>
    <w:link w:val="16"/>
    <w:locked/>
    <w:rsid w:val="004132D8"/>
    <w:rPr>
      <w:rFonts w:ascii="Calibri" w:eastAsia="Times New Roman" w:hAnsi="Calibri" w:cs="Times New Roman"/>
    </w:rPr>
  </w:style>
  <w:style w:type="character" w:customStyle="1" w:styleId="aff4">
    <w:name w:val="Без интервала Знак"/>
    <w:link w:val="aff3"/>
    <w:locked/>
    <w:rsid w:val="004132D8"/>
    <w:rPr>
      <w:rFonts w:ascii="Calibri" w:eastAsia="Calibri" w:hAnsi="Calibri" w:cs="Times New Roman"/>
    </w:rPr>
  </w:style>
  <w:style w:type="paragraph" w:customStyle="1" w:styleId="Centered">
    <w:name w:val="Centered"/>
    <w:rsid w:val="004132D8"/>
    <w:pPr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sz w:val="24"/>
      <w:szCs w:val="24"/>
    </w:rPr>
  </w:style>
  <w:style w:type="character" w:customStyle="1" w:styleId="Normaltext">
    <w:name w:val="Normal text"/>
    <w:rsid w:val="004132D8"/>
    <w:rPr>
      <w:color w:val="000000"/>
      <w:sz w:val="20"/>
    </w:rPr>
  </w:style>
  <w:style w:type="character" w:customStyle="1" w:styleId="Heading">
    <w:name w:val="Heading"/>
    <w:rsid w:val="004132D8"/>
    <w:rPr>
      <w:b/>
      <w:color w:val="0000FF"/>
      <w:sz w:val="20"/>
    </w:rPr>
  </w:style>
  <w:style w:type="character" w:customStyle="1" w:styleId="Subheading">
    <w:name w:val="Subheading"/>
    <w:rsid w:val="004132D8"/>
    <w:rPr>
      <w:b/>
      <w:color w:val="000080"/>
      <w:sz w:val="20"/>
    </w:rPr>
  </w:style>
  <w:style w:type="character" w:customStyle="1" w:styleId="Keywords">
    <w:name w:val="Keywords"/>
    <w:rsid w:val="004132D8"/>
    <w:rPr>
      <w:i/>
      <w:color w:val="800000"/>
      <w:sz w:val="20"/>
    </w:rPr>
  </w:style>
  <w:style w:type="character" w:customStyle="1" w:styleId="Jump1">
    <w:name w:val="Jump 1"/>
    <w:rsid w:val="004132D8"/>
    <w:rPr>
      <w:color w:val="008000"/>
      <w:sz w:val="20"/>
      <w:u w:val="single"/>
    </w:rPr>
  </w:style>
  <w:style w:type="character" w:customStyle="1" w:styleId="Jump2">
    <w:name w:val="Jump 2"/>
    <w:rsid w:val="004132D8"/>
    <w:rPr>
      <w:color w:val="008000"/>
      <w:sz w:val="20"/>
      <w:u w:val="single"/>
    </w:rPr>
  </w:style>
  <w:style w:type="character" w:customStyle="1" w:styleId="1c">
    <w:name w:val="Слабое выделение1"/>
    <w:rsid w:val="004132D8"/>
    <w:rPr>
      <w:rFonts w:cs="Times New Roman"/>
      <w:i/>
      <w:iCs/>
      <w:color w:val="808080"/>
    </w:rPr>
  </w:style>
  <w:style w:type="paragraph" w:customStyle="1" w:styleId="c15c0">
    <w:name w:val="c15 c0"/>
    <w:basedOn w:val="a"/>
    <w:rsid w:val="004132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c12">
    <w:name w:val="c10 c12"/>
    <w:basedOn w:val="a0"/>
    <w:rsid w:val="004132D8"/>
  </w:style>
  <w:style w:type="paragraph" w:customStyle="1" w:styleId="afff3">
    <w:name w:val="Табл_Бок"/>
    <w:basedOn w:val="Default"/>
    <w:next w:val="Default"/>
    <w:rsid w:val="004132D8"/>
    <w:rPr>
      <w:rFonts w:ascii="AENGG A+ Newton C San Pin" w:hAnsi="AENGG A+ Newton C San Pin" w:cs="Times New Roman"/>
      <w:color w:val="auto"/>
    </w:rPr>
  </w:style>
  <w:style w:type="character" w:customStyle="1" w:styleId="Heading2Char">
    <w:name w:val="Heading 2 Char"/>
    <w:semiHidden/>
    <w:locked/>
    <w:rsid w:val="004132D8"/>
    <w:rPr>
      <w:rFonts w:ascii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Heading3Char">
    <w:name w:val="Heading 3 Char"/>
    <w:semiHidden/>
    <w:locked/>
    <w:rsid w:val="004132D8"/>
    <w:rPr>
      <w:rFonts w:ascii="Times New Roman" w:hAnsi="Times New Roman" w:cs="Times New Roman"/>
      <w:i/>
      <w:iCs/>
      <w:color w:val="000000"/>
      <w:sz w:val="28"/>
      <w:szCs w:val="28"/>
      <w:shd w:val="clear" w:color="auto" w:fill="FFFFFF"/>
      <w:lang w:eastAsia="ru-RU"/>
    </w:rPr>
  </w:style>
  <w:style w:type="paragraph" w:styleId="37">
    <w:name w:val="Body Text 3"/>
    <w:basedOn w:val="a"/>
    <w:link w:val="38"/>
    <w:semiHidden/>
    <w:rsid w:val="004132D8"/>
    <w:pPr>
      <w:spacing w:after="120"/>
    </w:pPr>
    <w:rPr>
      <w:rFonts w:ascii="Calibri" w:eastAsia="Times New Roman" w:hAnsi="Calibri" w:cs="Times New Roman"/>
      <w:sz w:val="16"/>
      <w:szCs w:val="16"/>
    </w:rPr>
  </w:style>
  <w:style w:type="character" w:customStyle="1" w:styleId="38">
    <w:name w:val="Основной текст 3 Знак"/>
    <w:basedOn w:val="a0"/>
    <w:link w:val="37"/>
    <w:semiHidden/>
    <w:rsid w:val="004132D8"/>
    <w:rPr>
      <w:rFonts w:ascii="Calibri" w:eastAsia="Times New Roman" w:hAnsi="Calibri" w:cs="Times New Roman"/>
      <w:sz w:val="16"/>
      <w:szCs w:val="16"/>
    </w:rPr>
  </w:style>
  <w:style w:type="paragraph" w:customStyle="1" w:styleId="msonospacing0">
    <w:name w:val="msonospacing"/>
    <w:rsid w:val="004132D8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39">
    <w:name w:val="Сетка таблицы3"/>
    <w:rsid w:val="004132D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d">
    <w:name w:val="Сетка таблицы1"/>
    <w:rsid w:val="004132D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a">
    <w:name w:val="Сетка таблицы2"/>
    <w:rsid w:val="004132D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8">
    <w:name w:val="Font Style38"/>
    <w:rsid w:val="004132D8"/>
    <w:rPr>
      <w:rFonts w:ascii="Times New Roman" w:hAnsi="Times New Roman"/>
      <w:b/>
      <w:sz w:val="26"/>
    </w:rPr>
  </w:style>
  <w:style w:type="character" w:customStyle="1" w:styleId="Heading6Char">
    <w:name w:val="Heading 6 Char"/>
    <w:locked/>
    <w:rsid w:val="004132D8"/>
    <w:rPr>
      <w:rFonts w:ascii="Calibri" w:hAnsi="Calibri" w:cs="Times New Roman"/>
      <w:b/>
      <w:bCs/>
      <w:lang w:eastAsia="ru-RU"/>
    </w:rPr>
  </w:style>
  <w:style w:type="character" w:customStyle="1" w:styleId="1e">
    <w:name w:val="Основной текст с отступом Знак1"/>
    <w:semiHidden/>
    <w:rsid w:val="004132D8"/>
  </w:style>
  <w:style w:type="character" w:customStyle="1" w:styleId="ebody">
    <w:name w:val="ebody"/>
    <w:rsid w:val="004132D8"/>
    <w:rPr>
      <w:rFonts w:cs="Times New Roman"/>
    </w:rPr>
  </w:style>
  <w:style w:type="character" w:customStyle="1" w:styleId="FootnoteTextChar">
    <w:name w:val="Footnote Text Char"/>
    <w:semiHidden/>
    <w:locked/>
    <w:rsid w:val="004132D8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4132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4132D8"/>
  </w:style>
  <w:style w:type="character" w:customStyle="1" w:styleId="c3">
    <w:name w:val="c3"/>
    <w:basedOn w:val="a0"/>
    <w:rsid w:val="004132D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2804</TotalTime>
  <Pages>1</Pages>
  <Words>5635</Words>
  <Characters>32123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gulnur.fattaxova@bk.ru</cp:lastModifiedBy>
  <cp:revision>97</cp:revision>
  <cp:lastPrinted>2019-09-30T19:47:00Z</cp:lastPrinted>
  <dcterms:created xsi:type="dcterms:W3CDTF">2017-09-20T08:59:00Z</dcterms:created>
  <dcterms:modified xsi:type="dcterms:W3CDTF">2020-10-29T09:48:00Z</dcterms:modified>
</cp:coreProperties>
</file>